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68B16" w14:textId="29F91F59"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C11EDF">
        <w:rPr>
          <w:rFonts w:ascii="Arial" w:hAnsi="Arial" w:cs="Arial"/>
        </w:rPr>
        <w:t>0</w:t>
      </w:r>
      <w:r w:rsidR="000F3C1B">
        <w:rPr>
          <w:rFonts w:ascii="Arial" w:hAnsi="Arial" w:cs="Arial"/>
        </w:rPr>
        <w:t>97</w:t>
      </w:r>
      <w:r w:rsidR="00390BF7">
        <w:rPr>
          <w:rFonts w:ascii="Arial" w:hAnsi="Arial" w:cs="Arial"/>
        </w:rPr>
        <w:t>/202</w:t>
      </w:r>
      <w:r w:rsidR="00C11EDF">
        <w:rPr>
          <w:rFonts w:ascii="Arial" w:hAnsi="Arial" w:cs="Arial"/>
        </w:rPr>
        <w:t>6</w:t>
      </w:r>
      <w:r w:rsidR="00390BF7" w:rsidRPr="00367B6B">
        <w:rPr>
          <w:rFonts w:ascii="Arial" w:hAnsi="Arial" w:cs="Arial"/>
        </w:rPr>
        <w:t>-</w:t>
      </w:r>
      <w:r w:rsidR="00C11EDF" w:rsidRPr="00367B6B">
        <w:rPr>
          <w:rFonts w:ascii="Arial" w:hAnsi="Arial" w:cs="Arial"/>
        </w:rPr>
        <w:t>4</w:t>
      </w:r>
      <w:r w:rsidR="00BC0D7C" w:rsidRPr="00367B6B">
        <w:rPr>
          <w:rFonts w:ascii="Arial" w:hAnsi="Arial" w:cs="Arial"/>
        </w:rPr>
        <w:t xml:space="preserve"> </w:t>
      </w:r>
      <w:r w:rsidR="00613451">
        <w:rPr>
          <w:rFonts w:ascii="Arial" w:hAnsi="Arial" w:cs="Arial"/>
        </w:rPr>
        <w:t>(</w:t>
      </w:r>
      <w:r w:rsidR="00390BF7">
        <w:rPr>
          <w:rFonts w:ascii="Arial" w:hAnsi="Arial" w:cs="Arial"/>
        </w:rPr>
        <w:t>252</w:t>
      </w:r>
      <w:r w:rsidR="00465498">
        <w:rPr>
          <w:rFonts w:ascii="Arial" w:hAnsi="Arial" w:cs="Arial"/>
        </w:rPr>
        <w:t>6</w:t>
      </w:r>
      <w:r w:rsidR="00613451">
        <w:rPr>
          <w:rFonts w:ascii="Arial" w:hAnsi="Arial" w:cs="Arial"/>
        </w:rPr>
        <w:t>)</w:t>
      </w:r>
    </w:p>
    <w:p w14:paraId="1DD29FD0" w14:textId="3D1855AD" w:rsidR="00FB3258" w:rsidRPr="006F1DA5" w:rsidRDefault="006F347F" w:rsidP="00FC2646">
      <w:pPr>
        <w:pStyle w:val="Paragraf"/>
        <w:tabs>
          <w:tab w:val="right" w:pos="9070"/>
        </w:tabs>
        <w:rPr>
          <w:rFonts w:ascii="Arial" w:hAnsi="Arial" w:cs="Arial"/>
        </w:rPr>
      </w:pPr>
      <w:r>
        <w:rPr>
          <w:rFonts w:ascii="Arial" w:hAnsi="Arial" w:cs="Arial"/>
        </w:rPr>
        <w:t>Datum:</w:t>
      </w:r>
      <w:r w:rsidR="001D3885">
        <w:rPr>
          <w:rFonts w:ascii="Arial" w:hAnsi="Arial" w:cs="Arial"/>
        </w:rPr>
        <w:t xml:space="preserve"> </w:t>
      </w:r>
      <w:r w:rsidR="00C067D7">
        <w:rPr>
          <w:rFonts w:ascii="Arial" w:hAnsi="Arial" w:cs="Arial"/>
        </w:rPr>
        <w:t>20. 8. 2026</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5700B7E3" w:rsidR="00FB3258" w:rsidRPr="006F1DA5" w:rsidRDefault="0051184D" w:rsidP="0033249E">
            <w:pPr>
              <w:pStyle w:val="Paragraf"/>
              <w:jc w:val="right"/>
              <w:rPr>
                <w:rFonts w:ascii="Arial" w:hAnsi="Arial" w:cs="Arial"/>
                <w:color w:val="BFBFBF" w:themeColor="background1" w:themeShade="BF"/>
              </w:rPr>
            </w:pPr>
            <w:r>
              <w:rPr>
                <w:rFonts w:ascii="Arial" w:hAnsi="Arial" w:cs="Arial"/>
                <w:color w:val="BFBFBF" w:themeColor="background1" w:themeShade="BF"/>
              </w:rPr>
              <w:t>Dokumentacija v zvezi z oddajo javnega naročila</w:t>
            </w:r>
            <w:r w:rsidR="00D51FDF">
              <w:rPr>
                <w:rFonts w:ascii="Arial" w:hAnsi="Arial" w:cs="Arial"/>
                <w:color w:val="BFBFBF" w:themeColor="background1" w:themeShade="BF"/>
              </w:rPr>
              <w:t xml:space="preserve"> _ OBRAZCI</w:t>
            </w:r>
          </w:p>
          <w:p w14:paraId="76A6DE2C" w14:textId="38276DBF" w:rsidR="00FB3258" w:rsidRPr="006F1DA5" w:rsidRDefault="00C155AB" w:rsidP="00FB3258">
            <w:pPr>
              <w:pStyle w:val="Paragraf"/>
              <w:spacing w:before="0"/>
              <w:jc w:val="right"/>
              <w:rPr>
                <w:rFonts w:ascii="Arial" w:hAnsi="Arial" w:cs="Arial"/>
                <w:sz w:val="44"/>
                <w:szCs w:val="44"/>
              </w:rPr>
            </w:pPr>
            <w:r>
              <w:rPr>
                <w:rFonts w:ascii="Arial" w:hAnsi="Arial" w:cs="Arial"/>
                <w:sz w:val="44"/>
                <w:szCs w:val="44"/>
              </w:rPr>
              <w:t>Izgradnja vodovoda Brde</w:t>
            </w:r>
            <w:r w:rsidR="000578FD">
              <w:rPr>
                <w:rFonts w:ascii="Arial" w:hAnsi="Arial" w:cs="Arial"/>
                <w:sz w:val="44"/>
                <w:szCs w:val="44"/>
              </w:rPr>
              <w:t xml:space="preserve">  </w:t>
            </w:r>
          </w:p>
        </w:tc>
      </w:tr>
    </w:tbl>
    <w:p w14:paraId="556D7777" w14:textId="77777777" w:rsidR="00FB3258" w:rsidRPr="006F1DA5" w:rsidRDefault="00FB3258" w:rsidP="006975C6">
      <w:pPr>
        <w:pStyle w:val="Paragraf"/>
        <w:rPr>
          <w:rFonts w:ascii="Arial" w:hAnsi="Arial" w:cs="Arial"/>
        </w:rPr>
      </w:pPr>
    </w:p>
    <w:p w14:paraId="638CE6C5" w14:textId="74F90765" w:rsidR="00FB3258" w:rsidRPr="00C155AB" w:rsidRDefault="00FB3258" w:rsidP="006975C6">
      <w:pPr>
        <w:pStyle w:val="Paragraf"/>
        <w:rPr>
          <w:rFonts w:ascii="Arial" w:hAnsi="Arial" w:cs="Arial"/>
          <w:color w:val="FF0000"/>
        </w:rPr>
      </w:pPr>
      <w:r w:rsidRPr="006F1DA5">
        <w:rPr>
          <w:rFonts w:ascii="Arial" w:hAnsi="Arial" w:cs="Arial"/>
        </w:rPr>
        <w:t xml:space="preserve">Zaporedna </w:t>
      </w:r>
      <w:r w:rsidR="00251326">
        <w:rPr>
          <w:rFonts w:ascii="Arial" w:hAnsi="Arial" w:cs="Arial"/>
        </w:rPr>
        <w:t xml:space="preserve">številka: </w:t>
      </w:r>
      <w:r w:rsidR="00BC0D7C" w:rsidRPr="001D3885">
        <w:rPr>
          <w:rFonts w:ascii="Arial" w:hAnsi="Arial" w:cs="Arial"/>
        </w:rPr>
        <w:t>JN00</w:t>
      </w:r>
      <w:r w:rsidR="001D3885" w:rsidRPr="001D3885">
        <w:rPr>
          <w:rFonts w:ascii="Arial" w:hAnsi="Arial" w:cs="Arial"/>
        </w:rPr>
        <w:t>13</w:t>
      </w:r>
      <w:r w:rsidR="002836EC" w:rsidRPr="001D3885">
        <w:rPr>
          <w:rFonts w:ascii="Arial" w:hAnsi="Arial" w:cs="Arial"/>
        </w:rPr>
        <w:t>/</w:t>
      </w:r>
      <w:r w:rsidR="00BC0D7C" w:rsidRPr="001D3885">
        <w:rPr>
          <w:rFonts w:ascii="Arial" w:hAnsi="Arial" w:cs="Arial"/>
        </w:rPr>
        <w:t>202</w:t>
      </w:r>
      <w:r w:rsidR="00677DE0" w:rsidRPr="001D3885">
        <w:rPr>
          <w:rFonts w:ascii="Arial" w:hAnsi="Arial" w:cs="Arial"/>
        </w:rPr>
        <w:t>6</w:t>
      </w:r>
    </w:p>
    <w:p w14:paraId="7FFAFB6E" w14:textId="77777777" w:rsidR="008502F5" w:rsidRPr="006F1DA5" w:rsidRDefault="008502F5" w:rsidP="008502F5">
      <w:pPr>
        <w:pStyle w:val="Paragraf"/>
        <w:rPr>
          <w:rFonts w:ascii="Arial" w:hAnsi="Arial" w:cs="Arial"/>
        </w:rPr>
      </w:pPr>
      <w:bookmarkStart w:id="0" w:name="_Hlk51146890"/>
      <w:r w:rsidRPr="006F1DA5">
        <w:rPr>
          <w:rFonts w:ascii="Arial" w:hAnsi="Arial" w:cs="Arial"/>
        </w:rPr>
        <w:t xml:space="preserve">Vrsta postopka: </w:t>
      </w:r>
      <w:r>
        <w:rPr>
          <w:rFonts w:ascii="Arial" w:hAnsi="Arial" w:cs="Arial"/>
          <w:b/>
        </w:rPr>
        <w:t>postopek oddaje naročila male vrednosti skladno s 47. členom ZJN-3</w:t>
      </w:r>
    </w:p>
    <w:bookmarkEnd w:id="0"/>
    <w:p w14:paraId="79705C63" w14:textId="77777777" w:rsidR="00960022" w:rsidRDefault="00960022" w:rsidP="006975C6">
      <w:pPr>
        <w:pStyle w:val="Paragraf"/>
        <w:rPr>
          <w:rFonts w:ascii="Arial" w:hAnsi="Arial" w:cs="Arial"/>
        </w:rPr>
      </w:pPr>
    </w:p>
    <w:p w14:paraId="7027A128" w14:textId="4895B22A" w:rsidR="000B59CB" w:rsidRPr="00D94AAE" w:rsidRDefault="000B59CB" w:rsidP="00D51FDF">
      <w:pPr>
        <w:pStyle w:val="Noga"/>
        <w:rPr>
          <w:rFonts w:ascii="Arial" w:hAnsi="Arial" w:cs="Arial"/>
          <w:i/>
          <w:iCs/>
          <w:color w:val="000000" w:themeColor="text1"/>
        </w:rPr>
        <w:sectPr w:rsidR="000B59CB" w:rsidRPr="00D94AAE" w:rsidSect="00F851F3">
          <w:headerReference w:type="default" r:id="rId9"/>
          <w:footerReference w:type="default" r:id="rId10"/>
          <w:pgSz w:w="11906" w:h="16838"/>
          <w:pgMar w:top="1418" w:right="1418" w:bottom="1418" w:left="1418" w:header="567" w:footer="596" w:gutter="0"/>
          <w:cols w:space="708"/>
          <w:docGrid w:linePitch="360"/>
        </w:sectPr>
      </w:pPr>
    </w:p>
    <w:p w14:paraId="7B888C0D" w14:textId="77777777" w:rsidR="005C2897" w:rsidRDefault="005C2897" w:rsidP="00D51FDF">
      <w:pPr>
        <w:spacing w:after="0"/>
        <w:rPr>
          <w:rFonts w:ascii="Arial" w:hAnsi="Arial" w:cs="Arial"/>
          <w:sz w:val="18"/>
          <w:szCs w:val="18"/>
        </w:rPr>
      </w:pPr>
    </w:p>
    <w:p w14:paraId="68D72EF2" w14:textId="77777777" w:rsidR="005C2897" w:rsidRDefault="005C2897" w:rsidP="00BD623D">
      <w:pPr>
        <w:spacing w:after="0"/>
        <w:jc w:val="right"/>
        <w:rPr>
          <w:rFonts w:ascii="Arial" w:hAnsi="Arial" w:cs="Arial"/>
          <w:sz w:val="18"/>
          <w:szCs w:val="18"/>
        </w:rPr>
      </w:pPr>
    </w:p>
    <w:p w14:paraId="29CF2408" w14:textId="77777777" w:rsidR="005C2897" w:rsidRDefault="005C2897" w:rsidP="009C58A5">
      <w:pPr>
        <w:spacing w:after="0"/>
        <w:rPr>
          <w:rFonts w:ascii="Arial" w:hAnsi="Arial" w:cs="Arial"/>
          <w:sz w:val="18"/>
          <w:szCs w:val="18"/>
        </w:rPr>
      </w:pPr>
    </w:p>
    <w:p w14:paraId="07A2E34F" w14:textId="77D7B888" w:rsidR="00BD623D" w:rsidRPr="00590863" w:rsidRDefault="00BD623D" w:rsidP="00BD623D">
      <w:pPr>
        <w:spacing w:after="0"/>
        <w:jc w:val="right"/>
        <w:rPr>
          <w:rFonts w:ascii="Arial" w:hAnsi="Arial" w:cs="Arial"/>
          <w:sz w:val="18"/>
          <w:szCs w:val="18"/>
        </w:rPr>
      </w:pPr>
      <w:r w:rsidRPr="00590863">
        <w:rPr>
          <w:rFonts w:ascii="Arial" w:hAnsi="Arial" w:cs="Arial"/>
          <w:sz w:val="18"/>
          <w:szCs w:val="18"/>
        </w:rPr>
        <w:t>Obrazec št: 1</w:t>
      </w:r>
    </w:p>
    <w:p w14:paraId="0EF70766" w14:textId="77777777" w:rsidR="00BD623D" w:rsidRDefault="00BD623D" w:rsidP="00BD623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35E38249" w14:textId="15F41DF2" w:rsidR="00BD623D" w:rsidRPr="00AA7C94" w:rsidRDefault="00BD623D" w:rsidP="00BB7AAE">
            <w:pPr>
              <w:pStyle w:val="Paragraf"/>
              <w:spacing w:before="0" w:after="0"/>
              <w:jc w:val="both"/>
              <w:rPr>
                <w:rFonts w:ascii="Arial" w:hAnsi="Arial" w:cs="Arial"/>
                <w:b/>
                <w:bCs/>
              </w:rPr>
            </w:pPr>
            <w:r w:rsidRPr="00C576B3">
              <w:rPr>
                <w:rFonts w:ascii="Arial" w:hAnsi="Arial" w:cs="Arial"/>
                <w:color w:val="000000"/>
              </w:rPr>
              <w:t xml:space="preserve">Na osnovi povabila za naročilo </w:t>
            </w:r>
            <w:r w:rsidR="000903CA" w:rsidRPr="000903CA">
              <w:rPr>
                <w:rFonts w:ascii="Arial" w:hAnsi="Arial" w:cs="Arial"/>
                <w:b/>
                <w:bCs/>
                <w:color w:val="000000"/>
              </w:rPr>
              <w:t>»</w:t>
            </w:r>
            <w:r w:rsidR="000F3C1B" w:rsidRPr="000F3C1B">
              <w:rPr>
                <w:rFonts w:ascii="Arial" w:hAnsi="Arial" w:cs="Arial"/>
                <w:b/>
                <w:bCs/>
                <w:color w:val="000000"/>
              </w:rPr>
              <w:t>Izgradnja vodovoda Brde</w:t>
            </w:r>
            <w:r w:rsidR="00AA7C94">
              <w:rPr>
                <w:rFonts w:ascii="Arial" w:hAnsi="Arial" w:cs="Arial"/>
                <w:b/>
                <w:bCs/>
              </w:rPr>
              <w:t xml:space="preserve">«, </w:t>
            </w:r>
            <w:r w:rsidRPr="00C576B3">
              <w:rPr>
                <w:rFonts w:ascii="Arial" w:hAnsi="Arial" w:cs="Arial"/>
                <w:color w:val="000000"/>
              </w:rPr>
              <w:t>objavljenega na Portalu javnih naročil se prijavljamo na vaše obvestilo in prilagamo našo ponudbeno dokumentacijo v skladu z navodili za izdelavo ponudbe</w:t>
            </w:r>
            <w:r w:rsidR="003D5EC6">
              <w:rPr>
                <w:rFonts w:ascii="Arial" w:hAnsi="Arial" w:cs="Arial"/>
                <w:color w:val="000000"/>
              </w:rPr>
              <w:t xml:space="preserve"> za </w:t>
            </w:r>
          </w:p>
          <w:p w14:paraId="208E606C" w14:textId="77777777" w:rsidR="003D5EC6" w:rsidRDefault="003D5EC6" w:rsidP="003D5EC6">
            <w:pPr>
              <w:pStyle w:val="Paragraf"/>
              <w:spacing w:before="0" w:after="0"/>
              <w:rPr>
                <w:rFonts w:ascii="Arial" w:hAnsi="Arial" w:cs="Arial"/>
                <w:b/>
                <w:bCs/>
              </w:rPr>
            </w:pPr>
          </w:p>
          <w:p w14:paraId="3D2BA062" w14:textId="3FEF106A" w:rsidR="003D5EC6" w:rsidRPr="00BB7AAE" w:rsidRDefault="003D5EC6" w:rsidP="003D5EC6">
            <w:pPr>
              <w:pStyle w:val="Paragraf"/>
              <w:spacing w:before="0" w:after="0"/>
              <w:rPr>
                <w:rFonts w:ascii="Arial" w:hAnsi="Arial" w:cs="Arial"/>
                <w:b/>
                <w:bCs/>
              </w:rPr>
            </w:pPr>
            <w:r>
              <w:rPr>
                <w:rFonts w:ascii="Arial" w:hAnsi="Arial" w:cs="Arial"/>
                <w:b/>
                <w:bCs/>
              </w:rPr>
              <w:t>Ponudbo oddajamo (ponudnik ustrezno obkroži):</w:t>
            </w:r>
          </w:p>
          <w:tbl>
            <w:tblPr>
              <w:tblStyle w:val="NormalTablePHPDOCX"/>
              <w:tblW w:w="0" w:type="auto"/>
              <w:tblLook w:val="04A0" w:firstRow="1" w:lastRow="0" w:firstColumn="1" w:lastColumn="0" w:noHBand="0" w:noVBand="1"/>
            </w:tblPr>
            <w:tblGrid>
              <w:gridCol w:w="2198"/>
              <w:gridCol w:w="236"/>
            </w:tblGrid>
            <w:tr w:rsidR="003D5EC6" w14:paraId="53BB3323" w14:textId="40DF7970" w:rsidTr="001251B6">
              <w:tc>
                <w:tcPr>
                  <w:tcW w:w="2198" w:type="dxa"/>
                  <w:tcMar>
                    <w:top w:w="0" w:type="auto"/>
                    <w:bottom w:w="0" w:type="auto"/>
                  </w:tcMar>
                </w:tcPr>
                <w:p w14:paraId="740A0721" w14:textId="77777777" w:rsidR="003D5EC6" w:rsidRDefault="003D5EC6" w:rsidP="00F92566">
                  <w:pPr>
                    <w:numPr>
                      <w:ilvl w:val="0"/>
                      <w:numId w:val="17"/>
                    </w:numPr>
                    <w:jc w:val="both"/>
                    <w:rPr>
                      <w:rFonts w:ascii="Arial" w:hAnsi="Arial" w:cs="Arial"/>
                      <w:color w:val="000000"/>
                      <w:sz w:val="18"/>
                      <w:szCs w:val="18"/>
                    </w:rPr>
                  </w:pPr>
                  <w:r>
                    <w:rPr>
                      <w:rFonts w:ascii="Arial" w:hAnsi="Arial" w:cs="Arial"/>
                      <w:color w:val="000000"/>
                      <w:sz w:val="18"/>
                      <w:szCs w:val="18"/>
                    </w:rPr>
                    <w:t>Samostojno</w:t>
                  </w:r>
                </w:p>
                <w:p w14:paraId="3FC06A4F" w14:textId="375B9FB5" w:rsidR="003D5EC6" w:rsidRDefault="003D5EC6" w:rsidP="00F92566">
                  <w:pPr>
                    <w:numPr>
                      <w:ilvl w:val="0"/>
                      <w:numId w:val="17"/>
                    </w:numPr>
                    <w:jc w:val="both"/>
                    <w:rPr>
                      <w:rFonts w:ascii="Arial" w:hAnsi="Arial" w:cs="Arial"/>
                      <w:color w:val="000000"/>
                      <w:sz w:val="18"/>
                      <w:szCs w:val="18"/>
                    </w:rPr>
                  </w:pPr>
                  <w:r>
                    <w:rPr>
                      <w:rFonts w:ascii="Arial" w:hAnsi="Arial" w:cs="Arial"/>
                      <w:color w:val="000000"/>
                      <w:sz w:val="18"/>
                      <w:szCs w:val="18"/>
                    </w:rPr>
                    <w:t xml:space="preserve">Skupno </w:t>
                  </w:r>
                </w:p>
              </w:tc>
              <w:tc>
                <w:tcPr>
                  <w:tcW w:w="236" w:type="dxa"/>
                </w:tcPr>
                <w:p w14:paraId="5842A503" w14:textId="77777777" w:rsidR="003D5EC6" w:rsidRDefault="003D5EC6" w:rsidP="00F92566">
                  <w:pPr>
                    <w:numPr>
                      <w:ilvl w:val="0"/>
                      <w:numId w:val="17"/>
                    </w:numPr>
                    <w:jc w:val="both"/>
                    <w:rPr>
                      <w:rFonts w:ascii="Arial" w:hAnsi="Arial" w:cs="Arial"/>
                      <w:color w:val="000000"/>
                      <w:sz w:val="18"/>
                      <w:szCs w:val="18"/>
                    </w:rPr>
                  </w:pPr>
                </w:p>
              </w:tc>
            </w:tr>
          </w:tbl>
          <w:p w14:paraId="4FA5A8C5" w14:textId="77777777" w:rsidR="00BD623D" w:rsidRDefault="00BD623D" w:rsidP="00182D3A">
            <w:pPr>
              <w:spacing w:before="225" w:after="225"/>
              <w:jc w:val="both"/>
            </w:pPr>
            <w:r>
              <w:rPr>
                <w:rFonts w:ascii="Arial" w:hAnsi="Arial" w:cs="Arial"/>
                <w:color w:val="000000"/>
                <w:sz w:val="18"/>
                <w:szCs w:val="18"/>
              </w:rPr>
              <w:t>(Ustrezno obkrožite)</w:t>
            </w:r>
          </w:p>
          <w:p w14:paraId="21486C5A" w14:textId="77777777" w:rsidR="00BD623D" w:rsidRDefault="00BD623D" w:rsidP="00182D3A">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D623D" w14:paraId="01C52E18"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7189EA" w14:textId="77777777" w:rsidR="00BD623D" w:rsidRDefault="00BD623D" w:rsidP="00182D3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4D251" w14:textId="77777777" w:rsidR="00BD623D" w:rsidRDefault="00BD623D" w:rsidP="00182D3A">
                  <w:r>
                    <w:rPr>
                      <w:rFonts w:ascii="Arial" w:hAnsi="Arial" w:cs="Arial"/>
                      <w:color w:val="000000"/>
                      <w:position w:val="-2"/>
                      <w:sz w:val="18"/>
                      <w:szCs w:val="18"/>
                    </w:rPr>
                    <w:t> </w:t>
                  </w:r>
                </w:p>
              </w:tc>
            </w:tr>
            <w:tr w:rsidR="00BD623D" w14:paraId="179792CC"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5F8D5" w14:textId="77777777" w:rsidR="00BD623D" w:rsidRDefault="00BD623D" w:rsidP="00182D3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7BA02" w14:textId="77777777" w:rsidR="00BD623D" w:rsidRDefault="00BD623D" w:rsidP="00182D3A">
                  <w:r>
                    <w:rPr>
                      <w:rFonts w:ascii="Arial" w:hAnsi="Arial" w:cs="Arial"/>
                      <w:color w:val="000000"/>
                      <w:position w:val="-2"/>
                      <w:sz w:val="18"/>
                      <w:szCs w:val="18"/>
                    </w:rPr>
                    <w:t> </w:t>
                  </w:r>
                </w:p>
              </w:tc>
            </w:tr>
          </w:tbl>
          <w:p w14:paraId="5AF8B85D" w14:textId="2A7CD235" w:rsidR="003D5EC6" w:rsidRPr="000B59CB" w:rsidRDefault="00BD623D" w:rsidP="00182D3A">
            <w:pPr>
              <w:spacing w:before="225" w:after="225"/>
              <w:jc w:val="both"/>
              <w:rPr>
                <w:rFonts w:ascii="Arial" w:hAnsi="Arial" w:cs="Arial"/>
                <w:b/>
                <w:bCs/>
                <w:color w:val="000000"/>
                <w:sz w:val="18"/>
                <w:szCs w:val="18"/>
              </w:rPr>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654"/>
              <w:gridCol w:w="1832"/>
              <w:gridCol w:w="1459"/>
              <w:gridCol w:w="2490"/>
            </w:tblGrid>
            <w:tr w:rsidR="00BD623D" w14:paraId="6EE7B596"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FD9993" w14:textId="6B8C8974" w:rsidR="00BD623D" w:rsidRPr="007E31C2" w:rsidRDefault="007E31C2" w:rsidP="00182D3A">
                  <w:pPr>
                    <w:jc w:val="center"/>
                    <w:rPr>
                      <w:rFonts w:ascii="Arial" w:hAnsi="Arial" w:cs="Arial"/>
                      <w:b/>
                      <w:bCs/>
                      <w:sz w:val="18"/>
                      <w:szCs w:val="18"/>
                    </w:rPr>
                  </w:pPr>
                  <w:r w:rsidRPr="007E31C2">
                    <w:rPr>
                      <w:rFonts w:ascii="Arial" w:hAnsi="Arial" w:cs="Arial"/>
                      <w:b/>
                      <w:bCs/>
                      <w:sz w:val="18"/>
                      <w:szCs w:val="18"/>
                    </w:rPr>
                    <w:t>Ponudba za investicijo</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F97B72" w14:textId="77777777" w:rsidR="00BD623D" w:rsidRDefault="00BD623D" w:rsidP="00182D3A">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01C13F" w14:textId="77777777" w:rsidR="00BD623D" w:rsidRDefault="00BD623D" w:rsidP="00182D3A">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F590B" w14:textId="77777777" w:rsidR="00BD623D" w:rsidRDefault="00BD623D" w:rsidP="00182D3A">
                  <w:pPr>
                    <w:jc w:val="center"/>
                  </w:pPr>
                  <w:r>
                    <w:rPr>
                      <w:rFonts w:ascii="Arial" w:hAnsi="Arial" w:cs="Arial"/>
                      <w:b/>
                      <w:bCs/>
                      <w:color w:val="000000"/>
                      <w:position w:val="-2"/>
                      <w:sz w:val="18"/>
                      <w:szCs w:val="18"/>
                      <w:shd w:val="clear" w:color="auto" w:fill="D1D1D1"/>
                    </w:rPr>
                    <w:t>Vrednost z DDV</w:t>
                  </w:r>
                </w:p>
              </w:tc>
            </w:tr>
            <w:tr w:rsidR="00BD623D" w14:paraId="5E767B56" w14:textId="77777777" w:rsidTr="00182D3A">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E3D58" w14:textId="7E24CFBF" w:rsidR="00BD623D" w:rsidRPr="007C105E" w:rsidRDefault="000F3C1B" w:rsidP="00182D3A">
                  <w:pPr>
                    <w:pStyle w:val="Paragraf"/>
                    <w:spacing w:before="0" w:after="0"/>
                    <w:jc w:val="both"/>
                    <w:rPr>
                      <w:rFonts w:ascii="Arial" w:hAnsi="Arial" w:cs="Arial"/>
                      <w:b/>
                      <w:bCs/>
                    </w:rPr>
                  </w:pPr>
                  <w:r w:rsidRPr="000F3C1B">
                    <w:rPr>
                      <w:rFonts w:ascii="Arial" w:hAnsi="Arial" w:cs="Arial"/>
                      <w:b/>
                      <w:bCs/>
                      <w:color w:val="000000"/>
                    </w:rPr>
                    <w:t>Izgradnja vodovoda Brde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42A90" w14:textId="77777777" w:rsidR="00BD623D" w:rsidRDefault="00BD623D" w:rsidP="00182D3A">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CF19" w14:textId="77777777" w:rsidR="00BD623D" w:rsidRDefault="00BD623D" w:rsidP="00182D3A">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2C46E" w14:textId="77777777" w:rsidR="00BD623D" w:rsidRDefault="00BD623D" w:rsidP="00182D3A">
                  <w:r>
                    <w:rPr>
                      <w:rFonts w:ascii="Arial" w:hAnsi="Arial" w:cs="Arial"/>
                      <w:color w:val="000000"/>
                      <w:position w:val="-2"/>
                      <w:sz w:val="18"/>
                      <w:szCs w:val="18"/>
                    </w:rPr>
                    <w:t> </w:t>
                  </w:r>
                </w:p>
              </w:tc>
            </w:tr>
            <w:tr w:rsidR="00BD623D" w14:paraId="02FC1B39"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6881C" w14:textId="77777777" w:rsidR="00BD623D" w:rsidRDefault="00BD623D" w:rsidP="00182D3A">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042EF" w14:textId="77777777" w:rsidR="00BD623D" w:rsidRDefault="00BD623D" w:rsidP="00182D3A">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49D78" w14:textId="77777777" w:rsidR="00BD623D" w:rsidRDefault="00BD623D" w:rsidP="00182D3A">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A02D9" w14:textId="77777777" w:rsidR="00BD623D" w:rsidRDefault="00BD623D" w:rsidP="00182D3A">
                  <w:r>
                    <w:rPr>
                      <w:rFonts w:ascii="Arial" w:hAnsi="Arial" w:cs="Arial"/>
                      <w:color w:val="000000"/>
                      <w:position w:val="-2"/>
                      <w:sz w:val="18"/>
                      <w:szCs w:val="18"/>
                      <w:shd w:val="clear" w:color="auto" w:fill="CCCCCC"/>
                    </w:rPr>
                    <w:t> </w:t>
                  </w:r>
                </w:p>
              </w:tc>
            </w:tr>
          </w:tbl>
          <w:p w14:paraId="1CAD0BC3" w14:textId="77777777" w:rsidR="00BD623D" w:rsidRPr="00EA0B07" w:rsidRDefault="00BD623D" w:rsidP="00182D3A">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BD623D" w14:paraId="6E60B9F6"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A8F835" w14:textId="77777777" w:rsidR="00BD623D" w:rsidRDefault="00BD623D" w:rsidP="00182D3A">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46D4DC" w14:textId="77777777" w:rsidR="00BD623D" w:rsidRDefault="00BD623D" w:rsidP="00182D3A">
                  <w:r>
                    <w:rPr>
                      <w:rFonts w:ascii="Arial" w:hAnsi="Arial" w:cs="Arial"/>
                      <w:color w:val="000000"/>
                      <w:position w:val="-2"/>
                      <w:sz w:val="18"/>
                      <w:szCs w:val="18"/>
                    </w:rPr>
                    <w:t>__ %</w:t>
                  </w:r>
                </w:p>
              </w:tc>
            </w:tr>
            <w:tr w:rsidR="00BD623D" w14:paraId="3135650E"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CAFB7F" w14:textId="77777777" w:rsidR="00BD623D" w:rsidRDefault="00BD623D" w:rsidP="00182D3A">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1EE49D" w14:textId="77777777" w:rsidR="00BD623D" w:rsidRDefault="00BD623D" w:rsidP="00182D3A">
                  <w:r>
                    <w:rPr>
                      <w:rFonts w:ascii="Arial" w:hAnsi="Arial" w:cs="Arial"/>
                      <w:color w:val="000000"/>
                      <w:position w:val="-2"/>
                      <w:sz w:val="18"/>
                      <w:szCs w:val="18"/>
                    </w:rPr>
                    <w:t> </w:t>
                  </w:r>
                </w:p>
              </w:tc>
            </w:tr>
            <w:tr w:rsidR="00BD623D" w14:paraId="17608A2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2940A" w14:textId="77777777" w:rsidR="00BD623D" w:rsidRDefault="00BD623D" w:rsidP="00182D3A">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A62831" w14:textId="77777777" w:rsidR="00BD623D" w:rsidRDefault="00BD623D" w:rsidP="00182D3A">
                  <w:r>
                    <w:rPr>
                      <w:rFonts w:ascii="Arial" w:hAnsi="Arial" w:cs="Arial"/>
                      <w:color w:val="000000"/>
                      <w:position w:val="-2"/>
                      <w:sz w:val="18"/>
                      <w:szCs w:val="18"/>
                    </w:rPr>
                    <w:t> </w:t>
                  </w:r>
                </w:p>
              </w:tc>
            </w:tr>
            <w:tr w:rsidR="00BD623D" w14:paraId="63465B5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A02C3D" w14:textId="77777777" w:rsidR="00BD623D" w:rsidRDefault="00BD623D" w:rsidP="00182D3A">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CE23F6" w14:textId="77777777" w:rsidR="00BD623D" w:rsidRDefault="00BD623D" w:rsidP="00182D3A">
                  <w:r>
                    <w:rPr>
                      <w:rFonts w:ascii="Arial" w:hAnsi="Arial" w:cs="Arial"/>
                      <w:color w:val="000000"/>
                      <w:position w:val="-2"/>
                      <w:sz w:val="18"/>
                      <w:szCs w:val="18"/>
                    </w:rPr>
                    <w:t> </w:t>
                  </w:r>
                </w:p>
              </w:tc>
            </w:tr>
          </w:tbl>
          <w:p w14:paraId="7CB8F909" w14:textId="0EDF0E54" w:rsidR="00BD623D" w:rsidRDefault="00BD623D" w:rsidP="00182D3A">
            <w:pPr>
              <w:spacing w:before="225" w:after="225"/>
              <w:jc w:val="both"/>
            </w:pPr>
            <w:r>
              <w:rPr>
                <w:rFonts w:ascii="Arial" w:hAnsi="Arial" w:cs="Arial"/>
                <w:b/>
                <w:bCs/>
                <w:color w:val="000000"/>
                <w:sz w:val="18"/>
                <w:szCs w:val="18"/>
              </w:rPr>
              <w:t>III. Rok veljavnosti ponudb</w:t>
            </w:r>
            <w:r w:rsidRPr="00FA2EE0">
              <w:rPr>
                <w:rFonts w:ascii="Arial" w:hAnsi="Arial" w:cs="Arial"/>
                <w:b/>
                <w:bCs/>
                <w:color w:val="000000"/>
                <w:sz w:val="18"/>
                <w:szCs w:val="18"/>
              </w:rPr>
              <w:t>e</w:t>
            </w:r>
          </w:p>
          <w:p w14:paraId="5F36D789" w14:textId="61F9E211" w:rsidR="00BD623D" w:rsidRDefault="00BD623D" w:rsidP="00182D3A">
            <w:pPr>
              <w:spacing w:before="225" w:after="225"/>
              <w:jc w:val="both"/>
            </w:pPr>
            <w:r>
              <w:rPr>
                <w:rFonts w:ascii="Arial" w:hAnsi="Arial" w:cs="Arial"/>
                <w:color w:val="000000"/>
                <w:sz w:val="18"/>
                <w:szCs w:val="18"/>
              </w:rPr>
              <w:t xml:space="preserve">Ponudba </w:t>
            </w:r>
            <w:r w:rsidR="007E31C2">
              <w:rPr>
                <w:rFonts w:ascii="Arial" w:hAnsi="Arial" w:cs="Arial"/>
                <w:color w:val="000000"/>
                <w:sz w:val="18"/>
                <w:szCs w:val="18"/>
              </w:rPr>
              <w:t>velja</w:t>
            </w:r>
            <w:r>
              <w:rPr>
                <w:rFonts w:ascii="Arial" w:hAnsi="Arial" w:cs="Arial"/>
                <w:color w:val="000000"/>
                <w:sz w:val="18"/>
                <w:szCs w:val="18"/>
              </w:rPr>
              <w:t xml:space="preserve"> najmanj  90 dni od roka za predložitev ponudb.</w:t>
            </w:r>
          </w:p>
          <w:p w14:paraId="55F799FB" w14:textId="77777777" w:rsidR="00BD623D" w:rsidRPr="0017179C" w:rsidRDefault="00BD623D" w:rsidP="00182D3A">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16DB0BA7" w14:textId="77777777" w:rsidR="00BD623D" w:rsidRPr="00177097" w:rsidRDefault="00BD623D" w:rsidP="00182D3A">
            <w:pPr>
              <w:spacing w:before="225" w:after="225"/>
              <w:jc w:val="both"/>
              <w:rPr>
                <w:rFonts w:ascii="Arial" w:hAnsi="Arial" w:cs="Arial"/>
                <w:color w:val="000000"/>
                <w:sz w:val="18"/>
                <w:szCs w:val="18"/>
              </w:rPr>
            </w:pPr>
            <w:r>
              <w:rPr>
                <w:rFonts w:ascii="Arial" w:hAnsi="Arial" w:cs="Arial"/>
                <w:b/>
                <w:bCs/>
                <w:color w:val="000000"/>
                <w:sz w:val="18"/>
                <w:szCs w:val="18"/>
              </w:rPr>
              <w:lastRenderedPageBreak/>
              <w:t>IV. Podatki o plačilu</w:t>
            </w:r>
          </w:p>
          <w:p w14:paraId="6C5AB47F" w14:textId="510ABC25" w:rsidR="00BD623D" w:rsidRPr="007D7076" w:rsidRDefault="00BD623D" w:rsidP="00182D3A">
            <w:pPr>
              <w:spacing w:before="225" w:after="225"/>
              <w:jc w:val="both"/>
              <w:rPr>
                <w:rFonts w:ascii="Arial" w:eastAsia="Calibri" w:hAnsi="Arial" w:cs="Arial"/>
                <w:sz w:val="18"/>
                <w:szCs w:val="18"/>
              </w:rPr>
            </w:pPr>
            <w:r w:rsidRPr="007D7076">
              <w:rPr>
                <w:rFonts w:ascii="Arial" w:eastAsia="Calibri" w:hAnsi="Arial" w:cs="Arial"/>
                <w:sz w:val="18"/>
                <w:szCs w:val="18"/>
              </w:rPr>
              <w:t xml:space="preserve">Izvajalec izstavlja investitorju skupne mesečne situacije v e-obliki, potrjene s strani strokovnega nadzora in naročnika, do 10. v mesecu za pretekli mesec. </w:t>
            </w:r>
            <w:r w:rsidR="007C105E">
              <w:rPr>
                <w:rFonts w:ascii="Arial" w:eastAsia="Calibri" w:hAnsi="Arial" w:cs="Arial"/>
                <w:sz w:val="18"/>
                <w:szCs w:val="18"/>
              </w:rPr>
              <w:t>Račun se plača v roku 30 dni</w:t>
            </w:r>
            <w:r w:rsidRPr="007D7076">
              <w:rPr>
                <w:rFonts w:ascii="Arial" w:hAnsi="Arial" w:cs="Arial"/>
                <w:sz w:val="18"/>
                <w:szCs w:val="18"/>
              </w:rPr>
              <w:t xml:space="preserve">.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6ECB5A21" w14:textId="77777777" w:rsidR="00BD623D" w:rsidRDefault="00BD623D" w:rsidP="00182D3A">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4D96B5" w14:textId="77777777" w:rsidR="00BD623D" w:rsidRDefault="00BD623D" w:rsidP="00182D3A">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9B54D3" w14:textId="77777777" w:rsidR="00BD623D" w:rsidRDefault="00BD623D" w:rsidP="00182D3A">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BD623D" w14:paraId="579BF37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120FE6" w14:textId="77777777" w:rsidR="00BD623D" w:rsidRDefault="00BD623D" w:rsidP="00182D3A">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BDF3" w14:textId="77777777" w:rsidR="00BD623D" w:rsidRDefault="00BD623D" w:rsidP="00182D3A">
                  <w:r>
                    <w:rPr>
                      <w:rFonts w:ascii="Arial" w:hAnsi="Arial" w:cs="Arial"/>
                      <w:color w:val="000000"/>
                      <w:position w:val="-2"/>
                      <w:sz w:val="18"/>
                      <w:szCs w:val="18"/>
                    </w:rPr>
                    <w:t> </w:t>
                  </w:r>
                </w:p>
              </w:tc>
            </w:tr>
            <w:tr w:rsidR="00BD623D" w14:paraId="4D88EE6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8BE95" w14:textId="77777777" w:rsidR="00BD623D" w:rsidRDefault="00BD623D" w:rsidP="00182D3A">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0822" w14:textId="77777777" w:rsidR="00BD623D" w:rsidRDefault="00BD623D" w:rsidP="00182D3A">
                  <w:r>
                    <w:rPr>
                      <w:rFonts w:ascii="Arial" w:hAnsi="Arial" w:cs="Arial"/>
                      <w:color w:val="000000"/>
                      <w:position w:val="-2"/>
                      <w:sz w:val="18"/>
                      <w:szCs w:val="18"/>
                    </w:rPr>
                    <w:t> </w:t>
                  </w:r>
                </w:p>
              </w:tc>
            </w:tr>
            <w:tr w:rsidR="00BD623D" w14:paraId="612F5D4D"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F788F" w14:textId="77777777" w:rsidR="00BD623D" w:rsidRDefault="00BD623D" w:rsidP="00182D3A">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0B8D3" w14:textId="77777777" w:rsidR="00BD623D" w:rsidRDefault="00BD623D" w:rsidP="00182D3A">
                  <w:r>
                    <w:rPr>
                      <w:rFonts w:ascii="Arial" w:hAnsi="Arial" w:cs="Arial"/>
                      <w:color w:val="000000"/>
                      <w:position w:val="-2"/>
                      <w:sz w:val="18"/>
                      <w:szCs w:val="18"/>
                    </w:rPr>
                    <w:t> </w:t>
                  </w:r>
                </w:p>
              </w:tc>
            </w:tr>
            <w:tr w:rsidR="00BD623D" w14:paraId="26CFD0B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1B4D54" w14:textId="05A85E17" w:rsidR="00BD623D" w:rsidRDefault="00BD623D" w:rsidP="00182D3A">
                  <w:pPr>
                    <w:jc w:val="right"/>
                  </w:pPr>
                  <w:r>
                    <w:rPr>
                      <w:rFonts w:ascii="Arial" w:hAnsi="Arial" w:cs="Arial"/>
                      <w:b/>
                      <w:bCs/>
                      <w:color w:val="000000"/>
                      <w:position w:val="-2"/>
                      <w:sz w:val="18"/>
                      <w:szCs w:val="18"/>
                      <w:shd w:val="clear" w:color="auto" w:fill="CCCCCC"/>
                    </w:rPr>
                    <w:t>TELEFAKS</w:t>
                  </w:r>
                  <w:r w:rsidR="001251B6">
                    <w:rPr>
                      <w:rFonts w:ascii="Arial" w:hAnsi="Arial" w:cs="Arial"/>
                      <w:b/>
                      <w:bCs/>
                      <w:color w:val="000000"/>
                      <w:position w:val="-2"/>
                      <w:sz w:val="18"/>
                      <w:szCs w:val="18"/>
                      <w:shd w:val="clear" w:color="auto" w:fill="CCCCCC"/>
                    </w:rPr>
                    <w:t xml:space="preserve"> (če obstaja)</w:t>
                  </w:r>
                  <w:r>
                    <w:rPr>
                      <w:rFonts w:ascii="Arial" w:hAnsi="Arial" w:cs="Arial"/>
                      <w:b/>
                      <w:bCs/>
                      <w:color w:val="000000"/>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2811B" w14:textId="77777777" w:rsidR="00BD623D" w:rsidRDefault="00BD623D" w:rsidP="00182D3A">
                  <w:r>
                    <w:rPr>
                      <w:rFonts w:ascii="Arial" w:hAnsi="Arial" w:cs="Arial"/>
                      <w:color w:val="000000"/>
                      <w:position w:val="-2"/>
                      <w:sz w:val="18"/>
                      <w:szCs w:val="18"/>
                    </w:rPr>
                    <w:t> </w:t>
                  </w:r>
                </w:p>
              </w:tc>
            </w:tr>
            <w:tr w:rsidR="00BD623D" w14:paraId="0B2A9EF7"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793AB" w14:textId="77777777" w:rsidR="00BD623D" w:rsidRDefault="00BD623D" w:rsidP="00182D3A">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B2A8" w14:textId="77777777" w:rsidR="00BD623D" w:rsidRDefault="00BD623D" w:rsidP="00182D3A">
                  <w:r>
                    <w:rPr>
                      <w:rFonts w:ascii="Arial" w:hAnsi="Arial" w:cs="Arial"/>
                      <w:color w:val="000000"/>
                      <w:position w:val="-2"/>
                      <w:sz w:val="18"/>
                      <w:szCs w:val="18"/>
                    </w:rPr>
                    <w:t> </w:t>
                  </w:r>
                </w:p>
              </w:tc>
            </w:tr>
            <w:tr w:rsidR="00BD623D" w14:paraId="170E236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51C62" w14:textId="77777777" w:rsidR="00BD623D" w:rsidRDefault="00BD623D" w:rsidP="00182D3A">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EB478" w14:textId="77777777" w:rsidR="00BD623D" w:rsidRDefault="00BD623D" w:rsidP="00182D3A">
                  <w:r>
                    <w:rPr>
                      <w:rFonts w:ascii="Arial" w:hAnsi="Arial" w:cs="Arial"/>
                      <w:color w:val="000000"/>
                      <w:position w:val="-2"/>
                      <w:sz w:val="18"/>
                      <w:szCs w:val="18"/>
                    </w:rPr>
                    <w:t> </w:t>
                  </w:r>
                </w:p>
              </w:tc>
            </w:tr>
            <w:tr w:rsidR="00BD623D" w14:paraId="272BF72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710F05" w14:textId="77777777" w:rsidR="00BD623D" w:rsidRDefault="00BD623D" w:rsidP="00182D3A">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9FC2C" w14:textId="77777777" w:rsidR="00BD623D" w:rsidRDefault="00BD623D" w:rsidP="00182D3A">
                  <w:r>
                    <w:rPr>
                      <w:rFonts w:ascii="Arial" w:hAnsi="Arial" w:cs="Arial"/>
                      <w:color w:val="000000"/>
                      <w:position w:val="-2"/>
                      <w:sz w:val="18"/>
                      <w:szCs w:val="18"/>
                    </w:rPr>
                    <w:t> </w:t>
                  </w:r>
                </w:p>
              </w:tc>
            </w:tr>
            <w:tr w:rsidR="00BD623D" w14:paraId="6BB726A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B584D5" w14:textId="77777777" w:rsidR="00BD623D" w:rsidRDefault="00BD623D" w:rsidP="00182D3A">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5CE46" w14:textId="77777777" w:rsidR="00BD623D" w:rsidRDefault="00BD623D" w:rsidP="00182D3A">
                  <w:r>
                    <w:rPr>
                      <w:rFonts w:ascii="Arial" w:hAnsi="Arial" w:cs="Arial"/>
                      <w:color w:val="000000"/>
                      <w:position w:val="-2"/>
                      <w:sz w:val="18"/>
                      <w:szCs w:val="18"/>
                    </w:rPr>
                    <w:t> </w:t>
                  </w:r>
                </w:p>
              </w:tc>
            </w:tr>
            <w:tr w:rsidR="00774218" w14:paraId="357BC271"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248666" w14:textId="1E431E27" w:rsidR="00774218" w:rsidRDefault="00774218" w:rsidP="00182D3A">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Ali je gospodarski subjekt </w:t>
                  </w:r>
                  <w:proofErr w:type="spellStart"/>
                  <w:r>
                    <w:rPr>
                      <w:rFonts w:ascii="Arial" w:hAnsi="Arial" w:cs="Arial"/>
                      <w:b/>
                      <w:bCs/>
                      <w:color w:val="000000"/>
                      <w:position w:val="-2"/>
                      <w:sz w:val="18"/>
                      <w:szCs w:val="18"/>
                      <w:shd w:val="clear" w:color="auto" w:fill="CCCCCC"/>
                    </w:rPr>
                    <w:t>mikropodjetje</w:t>
                  </w:r>
                  <w:proofErr w:type="spellEnd"/>
                  <w:r>
                    <w:rPr>
                      <w:rFonts w:ascii="Arial" w:hAnsi="Arial" w:cs="Arial"/>
                      <w:b/>
                      <w:bCs/>
                      <w:color w:val="000000"/>
                      <w:position w:val="-2"/>
                      <w:sz w:val="18"/>
                      <w:szCs w:val="18"/>
                      <w:shd w:val="clear" w:color="auto" w:fill="CCCCCC"/>
                    </w:rPr>
                    <w:t xml:space="preserve">, malo ali srednje podjetje?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4DA68" w14:textId="6D06A8F7" w:rsidR="00774218" w:rsidRDefault="00774218" w:rsidP="00182D3A">
                  <w:pPr>
                    <w:rPr>
                      <w:rFonts w:ascii="Arial" w:hAnsi="Arial" w:cs="Arial"/>
                      <w:color w:val="000000"/>
                      <w:position w:val="-2"/>
                      <w:sz w:val="18"/>
                      <w:szCs w:val="18"/>
                    </w:rPr>
                  </w:pPr>
                  <w:r>
                    <w:rPr>
                      <w:rFonts w:ascii="Arial" w:hAnsi="Arial" w:cs="Arial"/>
                      <w:color w:val="000000"/>
                      <w:position w:val="-2"/>
                      <w:sz w:val="18"/>
                      <w:szCs w:val="18"/>
                    </w:rPr>
                    <w:t>DA     ali         NE</w:t>
                  </w:r>
                </w:p>
              </w:tc>
            </w:tr>
          </w:tbl>
          <w:p w14:paraId="256594FC" w14:textId="77777777" w:rsidR="003A21E6" w:rsidRDefault="003A21E6" w:rsidP="00182D3A">
            <w:pPr>
              <w:spacing w:before="225" w:after="225"/>
              <w:jc w:val="both"/>
              <w:rPr>
                <w:rFonts w:ascii="Arial" w:hAnsi="Arial" w:cs="Arial"/>
                <w:b/>
                <w:bCs/>
                <w:color w:val="000000"/>
                <w:sz w:val="18"/>
                <w:szCs w:val="18"/>
              </w:rPr>
            </w:pPr>
          </w:p>
          <w:p w14:paraId="6C538D1E" w14:textId="26A86634" w:rsidR="00BD623D" w:rsidRDefault="00BD623D" w:rsidP="00182D3A">
            <w:pPr>
              <w:spacing w:before="225" w:after="225"/>
              <w:jc w:val="both"/>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5C59A2D2" w14:textId="77777777" w:rsidR="00BD623D" w:rsidRDefault="00BD623D" w:rsidP="00182D3A">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BD623D" w14:paraId="0D05EEF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833EB"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CB236" w14:textId="77777777" w:rsidR="00BD623D" w:rsidRDefault="00BD623D" w:rsidP="00182D3A">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D948F" w14:textId="77777777" w:rsidR="00BD623D" w:rsidRDefault="00BD623D" w:rsidP="00182D3A">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93513" w14:textId="77777777" w:rsidR="00BD623D" w:rsidRDefault="00BD623D" w:rsidP="00182D3A">
                  <w:pPr>
                    <w:spacing w:before="135" w:after="135"/>
                    <w:jc w:val="center"/>
                    <w:textAlignment w:val="center"/>
                  </w:pPr>
                  <w:r>
                    <w:rPr>
                      <w:rFonts w:ascii="Arial" w:hAnsi="Arial" w:cs="Arial"/>
                      <w:b/>
                      <w:bCs/>
                      <w:color w:val="000000"/>
                      <w:position w:val="-2"/>
                      <w:sz w:val="18"/>
                      <w:szCs w:val="18"/>
                    </w:rPr>
                    <w:t>% udeležbe</w:t>
                  </w:r>
                </w:p>
              </w:tc>
            </w:tr>
            <w:tr w:rsidR="00BD623D" w14:paraId="1A7169E5"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C99F9" w14:textId="77777777" w:rsidR="00BD623D" w:rsidRDefault="00BD623D" w:rsidP="00182D3A">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BBA0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615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BE73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86B5D60"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82BEB" w14:textId="77777777" w:rsidR="00BD623D" w:rsidRDefault="00BD623D" w:rsidP="00182D3A">
                  <w:pPr>
                    <w:spacing w:before="135" w:after="135"/>
                    <w:jc w:val="center"/>
                    <w:textAlignment w:val="center"/>
                  </w:pPr>
                  <w:r>
                    <w:rPr>
                      <w:rFonts w:ascii="Arial" w:hAnsi="Arial" w:cs="Arial"/>
                      <w:b/>
                      <w:bCs/>
                      <w:color w:val="000000"/>
                      <w:position w:val="-2"/>
                      <w:sz w:val="18"/>
                      <w:szCs w:val="18"/>
                    </w:rPr>
                    <w:lastRenderedPageBreak/>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92E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5EB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60A0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0632B8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9F381" w14:textId="77777777" w:rsidR="00BD623D" w:rsidRDefault="00BD623D" w:rsidP="00182D3A">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F8E9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DA12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B2EE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EA7F269"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90107"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94B7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14A4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1C7B04" w14:textId="77777777" w:rsidR="00BD623D" w:rsidRDefault="00BD623D" w:rsidP="00182D3A">
                  <w:pPr>
                    <w:spacing w:before="135" w:after="135"/>
                    <w:jc w:val="center"/>
                    <w:textAlignment w:val="center"/>
                  </w:pPr>
                  <w:r>
                    <w:rPr>
                      <w:rFonts w:ascii="Arial" w:hAnsi="Arial" w:cs="Arial"/>
                      <w:color w:val="000000"/>
                      <w:position w:val="-2"/>
                      <w:sz w:val="18"/>
                      <w:szCs w:val="18"/>
                    </w:rPr>
                    <w:t>100%</w:t>
                  </w:r>
                </w:p>
              </w:tc>
            </w:tr>
          </w:tbl>
          <w:p w14:paraId="16954DA6" w14:textId="77777777" w:rsidR="00BD623D" w:rsidRDefault="00BD623D" w:rsidP="00182D3A">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BD623D" w14:paraId="68DF4F5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0A5E1" w14:textId="77777777" w:rsidR="00BD623D" w:rsidRDefault="00BD623D" w:rsidP="00182D3A">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89B0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52571E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40F61" w14:textId="77777777" w:rsidR="00BD623D" w:rsidRDefault="00BD623D" w:rsidP="00182D3A">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ED45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201E3D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FE319" w14:textId="77777777" w:rsidR="00BD623D" w:rsidRDefault="00BD623D" w:rsidP="00182D3A">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7EC53"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C565869"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F01E2" w14:textId="6244C2AC" w:rsidR="00BD623D" w:rsidRDefault="001251B6" w:rsidP="00182D3A">
                  <w:pPr>
                    <w:spacing w:before="135" w:after="135"/>
                    <w:jc w:val="right"/>
                    <w:textAlignment w:val="center"/>
                  </w:pPr>
                  <w:r>
                    <w:rPr>
                      <w:rFonts w:ascii="Arial" w:hAnsi="Arial" w:cs="Arial"/>
                      <w:b/>
                      <w:bCs/>
                      <w:color w:val="000000"/>
                      <w:position w:val="-2"/>
                      <w:sz w:val="18"/>
                      <w:szCs w:val="18"/>
                    </w:rPr>
                    <w:t>ID za DDV</w:t>
                  </w:r>
                  <w:r w:rsidR="00BD623D">
                    <w:rPr>
                      <w:rFonts w:ascii="Arial" w:hAnsi="Arial" w:cs="Arial"/>
                      <w:b/>
                      <w:bCs/>
                      <w:color w:val="000000"/>
                      <w:position w:val="-2"/>
                      <w:sz w:val="18"/>
                      <w:szCs w:val="18"/>
                    </w:rPr>
                    <w:t>:</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7EC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218481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A9F97" w14:textId="77777777" w:rsidR="00BD623D" w:rsidRDefault="00BD623D" w:rsidP="00182D3A">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94FD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F5A3285"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3610B" w14:textId="77777777" w:rsidR="00BD623D" w:rsidRDefault="00BD623D" w:rsidP="00182D3A">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EBB0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CF2628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0E187" w14:textId="77777777" w:rsidR="00BD623D" w:rsidRDefault="00BD623D" w:rsidP="00182D3A">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896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29147B3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BC05F" w14:textId="77777777" w:rsidR="00BD623D" w:rsidRDefault="00BD623D" w:rsidP="00182D3A">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FCDB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7862EA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8BA31" w14:textId="77777777" w:rsidR="00BD623D" w:rsidRDefault="00BD623D" w:rsidP="00182D3A">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B93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F7E1D8B"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7C049" w14:textId="33DD914B" w:rsidR="00BD623D" w:rsidRDefault="00BD623D" w:rsidP="00182D3A">
                  <w:pPr>
                    <w:spacing w:before="135" w:after="135"/>
                    <w:jc w:val="right"/>
                    <w:textAlignment w:val="center"/>
                  </w:pPr>
                  <w:r>
                    <w:rPr>
                      <w:rFonts w:ascii="Arial" w:hAnsi="Arial" w:cs="Arial"/>
                      <w:b/>
                      <w:bCs/>
                      <w:color w:val="000000"/>
                      <w:position w:val="-2"/>
                      <w:sz w:val="18"/>
                      <w:szCs w:val="18"/>
                    </w:rPr>
                    <w:t>TELEFAKS</w:t>
                  </w:r>
                  <w:r w:rsidR="001251B6">
                    <w:rPr>
                      <w:rFonts w:ascii="Arial" w:hAnsi="Arial" w:cs="Arial"/>
                      <w:b/>
                      <w:bCs/>
                      <w:color w:val="000000"/>
                      <w:position w:val="-2"/>
                      <w:sz w:val="18"/>
                      <w:szCs w:val="18"/>
                    </w:rPr>
                    <w:t xml:space="preserve"> (če </w:t>
                  </w:r>
                  <w:proofErr w:type="spellStart"/>
                  <w:r w:rsidR="001251B6">
                    <w:rPr>
                      <w:rFonts w:ascii="Arial" w:hAnsi="Arial" w:cs="Arial"/>
                      <w:b/>
                      <w:bCs/>
                      <w:color w:val="000000"/>
                      <w:position w:val="-2"/>
                      <w:sz w:val="18"/>
                      <w:szCs w:val="18"/>
                    </w:rPr>
                    <w:t>opbstaja</w:t>
                  </w:r>
                  <w:proofErr w:type="spellEnd"/>
                  <w:r w:rsidR="001251B6">
                    <w:rPr>
                      <w:rFonts w:ascii="Arial" w:hAnsi="Arial" w:cs="Arial"/>
                      <w:b/>
                      <w:bCs/>
                      <w:color w:val="000000"/>
                      <w:position w:val="-2"/>
                      <w:sz w:val="18"/>
                      <w:szCs w:val="18"/>
                    </w:rPr>
                    <w:t>)</w:t>
                  </w:r>
                  <w:r>
                    <w:rPr>
                      <w:rFonts w:ascii="Arial" w:hAnsi="Arial" w:cs="Arial"/>
                      <w:b/>
                      <w:bCs/>
                      <w:color w:val="000000"/>
                      <w:position w:val="-2"/>
                      <w:sz w:val="18"/>
                      <w:szCs w:val="18"/>
                    </w:rPr>
                    <w:t>:</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89CA5"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DD6BC3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F6159" w14:textId="77777777" w:rsidR="00BD623D" w:rsidRDefault="00BD623D" w:rsidP="00182D3A">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670E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bl>
          <w:p w14:paraId="01FE6EF5" w14:textId="77777777" w:rsidR="00BD623D" w:rsidRDefault="00BD623D" w:rsidP="00182D3A"/>
          <w:tbl>
            <w:tblPr>
              <w:tblStyle w:val="NormalTablePHPDOCX"/>
              <w:tblW w:w="10021" w:type="dxa"/>
              <w:tblLook w:val="04A0" w:firstRow="1" w:lastRow="0" w:firstColumn="1" w:lastColumn="0" w:noHBand="0" w:noVBand="1"/>
            </w:tblPr>
            <w:tblGrid>
              <w:gridCol w:w="8931"/>
              <w:gridCol w:w="1090"/>
            </w:tblGrid>
            <w:tr w:rsidR="00BD623D" w14:paraId="52979D50" w14:textId="77777777" w:rsidTr="00182D3A">
              <w:tc>
                <w:tcPr>
                  <w:tcW w:w="8931" w:type="dxa"/>
                  <w:tcMar>
                    <w:top w:w="75" w:type="dxa"/>
                    <w:bottom w:w="75" w:type="dxa"/>
                  </w:tcMar>
                  <w:vAlign w:val="center"/>
                </w:tcPr>
                <w:p w14:paraId="18F3679A" w14:textId="77777777" w:rsidR="00BD623D" w:rsidRDefault="00BD623D" w:rsidP="00182D3A">
                  <w:pPr>
                    <w:rPr>
                      <w:rFonts w:ascii="Arial" w:hAnsi="Arial" w:cs="Arial"/>
                      <w:color w:val="000000"/>
                      <w:position w:val="-2"/>
                      <w:sz w:val="18"/>
                      <w:szCs w:val="18"/>
                    </w:rPr>
                  </w:pPr>
                </w:p>
                <w:p w14:paraId="4CDA3412" w14:textId="77777777" w:rsidR="00BD623D" w:rsidRPr="00772B47" w:rsidRDefault="00BD623D" w:rsidP="00182D3A">
                  <w:pPr>
                    <w:rPr>
                      <w:rFonts w:ascii="Arial" w:hAnsi="Arial" w:cs="Arial"/>
                      <w:color w:val="000000"/>
                      <w:position w:val="-2"/>
                      <w:sz w:val="18"/>
                      <w:szCs w:val="18"/>
                    </w:rPr>
                  </w:pPr>
                  <w:r w:rsidRPr="00772B47">
                    <w:rPr>
                      <w:rFonts w:ascii="Arial" w:hAnsi="Arial" w:cs="Arial"/>
                      <w:color w:val="000000"/>
                      <w:position w:val="-2"/>
                      <w:sz w:val="18"/>
                      <w:szCs w:val="18"/>
                    </w:rPr>
                    <w:t>Priloga:</w:t>
                  </w:r>
                </w:p>
                <w:p w14:paraId="7C73718F" w14:textId="73F82EED" w:rsidR="00BD623D" w:rsidRPr="003A21E6" w:rsidRDefault="00BD623D" w:rsidP="00F92566">
                  <w:pPr>
                    <w:pStyle w:val="Odstavekseznama"/>
                    <w:numPr>
                      <w:ilvl w:val="0"/>
                      <w:numId w:val="18"/>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p>
              </w:tc>
              <w:tc>
                <w:tcPr>
                  <w:tcW w:w="1090" w:type="dxa"/>
                  <w:tcMar>
                    <w:top w:w="75" w:type="dxa"/>
                    <w:bottom w:w="75" w:type="dxa"/>
                  </w:tcMar>
                  <w:vAlign w:val="center"/>
                </w:tcPr>
                <w:p w14:paraId="73D8789A" w14:textId="77777777" w:rsidR="00BD623D" w:rsidRDefault="00BD623D" w:rsidP="00182D3A">
                  <w:pPr>
                    <w:jc w:val="center"/>
                  </w:pPr>
                </w:p>
              </w:tc>
            </w:tr>
            <w:tr w:rsidR="00BD623D" w14:paraId="7E33AA15" w14:textId="77777777" w:rsidTr="00182D3A">
              <w:tc>
                <w:tcPr>
                  <w:tcW w:w="8931" w:type="dxa"/>
                  <w:tcMar>
                    <w:top w:w="75" w:type="dxa"/>
                    <w:bottom w:w="75" w:type="dxa"/>
                  </w:tcMar>
                  <w:vAlign w:val="center"/>
                </w:tcPr>
                <w:p w14:paraId="1D7AD929" w14:textId="77777777" w:rsidR="00BD623D" w:rsidRPr="00772B47" w:rsidRDefault="00BD623D" w:rsidP="00182D3A">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0CE9BE3C" w14:textId="77777777" w:rsidR="00BD623D" w:rsidRDefault="00BD623D" w:rsidP="00182D3A">
                  <w:pPr>
                    <w:ind w:left="-533"/>
                    <w:jc w:val="center"/>
                  </w:pPr>
                </w:p>
              </w:tc>
            </w:tr>
            <w:tr w:rsidR="00BD623D" w14:paraId="469F1C06" w14:textId="77777777" w:rsidTr="00182D3A">
              <w:tc>
                <w:tcPr>
                  <w:tcW w:w="8931" w:type="dxa"/>
                  <w:tcMar>
                    <w:top w:w="75" w:type="dxa"/>
                    <w:bottom w:w="75" w:type="dxa"/>
                  </w:tcMar>
                  <w:vAlign w:val="center"/>
                </w:tcPr>
                <w:p w14:paraId="1F10E0DD" w14:textId="77777777" w:rsidR="00BD623D" w:rsidRPr="00772B47" w:rsidRDefault="00BD623D" w:rsidP="00182D3A">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658F543A" w14:textId="77777777" w:rsidR="00BD623D" w:rsidRDefault="00BD623D" w:rsidP="00182D3A">
                  <w:pPr>
                    <w:jc w:val="center"/>
                  </w:pPr>
                </w:p>
              </w:tc>
            </w:tr>
          </w:tbl>
          <w:p w14:paraId="722461A2" w14:textId="1B690F1E" w:rsidR="00BD623D" w:rsidRDefault="00BD623D" w:rsidP="00182D3A">
            <w:pPr>
              <w:tabs>
                <w:tab w:val="left" w:pos="7710"/>
              </w:tabs>
              <w:rPr>
                <w:rFonts w:ascii="Arial" w:hAnsi="Arial" w:cs="Arial"/>
                <w:sz w:val="18"/>
                <w:szCs w:val="18"/>
              </w:rPr>
            </w:pPr>
          </w:p>
          <w:p w14:paraId="2875AC45" w14:textId="132D350F" w:rsidR="003775FE" w:rsidRDefault="003775FE" w:rsidP="00182D3A">
            <w:pPr>
              <w:tabs>
                <w:tab w:val="left" w:pos="7710"/>
              </w:tabs>
              <w:rPr>
                <w:rFonts w:ascii="Arial" w:hAnsi="Arial" w:cs="Arial"/>
                <w:sz w:val="18"/>
                <w:szCs w:val="18"/>
              </w:rPr>
            </w:pPr>
          </w:p>
          <w:p w14:paraId="485936C6" w14:textId="77777777" w:rsidR="003A21E6" w:rsidRDefault="003A21E6" w:rsidP="00182D3A">
            <w:pPr>
              <w:tabs>
                <w:tab w:val="left" w:pos="7710"/>
              </w:tabs>
              <w:rPr>
                <w:rFonts w:ascii="Arial" w:hAnsi="Arial" w:cs="Arial"/>
                <w:sz w:val="18"/>
                <w:szCs w:val="18"/>
              </w:rPr>
            </w:pPr>
          </w:p>
          <w:p w14:paraId="15D316FC" w14:textId="77777777" w:rsidR="003775FE" w:rsidRDefault="003775FE" w:rsidP="00182D3A">
            <w:pPr>
              <w:tabs>
                <w:tab w:val="left" w:pos="7710"/>
              </w:tabs>
              <w:rPr>
                <w:rFonts w:ascii="Arial" w:hAnsi="Arial" w:cs="Arial"/>
                <w:sz w:val="18"/>
                <w:szCs w:val="18"/>
              </w:rPr>
            </w:pPr>
          </w:p>
          <w:p w14:paraId="48D695F7" w14:textId="5EA78D67" w:rsidR="000B59CB" w:rsidRDefault="000B59CB" w:rsidP="00182D3A">
            <w:pPr>
              <w:jc w:val="right"/>
              <w:rPr>
                <w:rFonts w:ascii="Arial" w:hAnsi="Arial" w:cs="Arial"/>
                <w:sz w:val="18"/>
                <w:szCs w:val="18"/>
              </w:rPr>
            </w:pPr>
          </w:p>
          <w:p w14:paraId="5CE89CEE" w14:textId="62D9419B" w:rsidR="00D94AAE" w:rsidRDefault="00D94AAE" w:rsidP="00182D3A">
            <w:pPr>
              <w:jc w:val="right"/>
              <w:rPr>
                <w:rFonts w:ascii="Arial" w:hAnsi="Arial" w:cs="Arial"/>
                <w:sz w:val="18"/>
                <w:szCs w:val="18"/>
              </w:rPr>
            </w:pPr>
          </w:p>
          <w:p w14:paraId="43B6CDC5" w14:textId="5700DF13" w:rsidR="00D94AAE" w:rsidRDefault="00D94AAE" w:rsidP="00182D3A">
            <w:pPr>
              <w:jc w:val="right"/>
              <w:rPr>
                <w:rFonts w:ascii="Arial" w:hAnsi="Arial" w:cs="Arial"/>
                <w:sz w:val="18"/>
                <w:szCs w:val="18"/>
              </w:rPr>
            </w:pPr>
          </w:p>
          <w:p w14:paraId="577AB3F1" w14:textId="19560ECD" w:rsidR="00D94AAE" w:rsidRDefault="00D94AAE" w:rsidP="00182D3A">
            <w:pPr>
              <w:jc w:val="right"/>
              <w:rPr>
                <w:rFonts w:ascii="Arial" w:hAnsi="Arial" w:cs="Arial"/>
                <w:sz w:val="18"/>
                <w:szCs w:val="18"/>
              </w:rPr>
            </w:pPr>
          </w:p>
          <w:p w14:paraId="158297AE" w14:textId="4E01B372" w:rsidR="00D94AAE" w:rsidRDefault="00D94AAE" w:rsidP="00182D3A">
            <w:pPr>
              <w:jc w:val="right"/>
              <w:rPr>
                <w:rFonts w:ascii="Arial" w:hAnsi="Arial" w:cs="Arial"/>
                <w:sz w:val="18"/>
                <w:szCs w:val="18"/>
              </w:rPr>
            </w:pPr>
          </w:p>
          <w:p w14:paraId="324DEFF6" w14:textId="77777777" w:rsidR="00D94AAE" w:rsidRDefault="00D94AAE" w:rsidP="00182D3A">
            <w:pPr>
              <w:jc w:val="right"/>
              <w:rPr>
                <w:rFonts w:ascii="Arial" w:hAnsi="Arial" w:cs="Arial"/>
                <w:sz w:val="18"/>
                <w:szCs w:val="18"/>
              </w:rPr>
            </w:pPr>
          </w:p>
          <w:p w14:paraId="79B5D246" w14:textId="77777777" w:rsidR="009C58A5" w:rsidRDefault="009C58A5" w:rsidP="00D51FDF">
            <w:pPr>
              <w:rPr>
                <w:rFonts w:ascii="Arial" w:hAnsi="Arial" w:cs="Arial"/>
                <w:sz w:val="18"/>
                <w:szCs w:val="18"/>
              </w:rPr>
            </w:pPr>
          </w:p>
          <w:p w14:paraId="14C0B0B3" w14:textId="77777777" w:rsidR="00D51FDF" w:rsidRDefault="00D51FDF" w:rsidP="00D51FDF">
            <w:pPr>
              <w:rPr>
                <w:rFonts w:ascii="Arial" w:hAnsi="Arial" w:cs="Arial"/>
                <w:sz w:val="18"/>
                <w:szCs w:val="18"/>
              </w:rPr>
            </w:pPr>
          </w:p>
          <w:p w14:paraId="78C2737E" w14:textId="23E15A09" w:rsidR="00BD623D" w:rsidRPr="00590863" w:rsidRDefault="00BD623D" w:rsidP="00182D3A">
            <w:pPr>
              <w:jc w:val="right"/>
              <w:rPr>
                <w:rFonts w:ascii="Arial" w:hAnsi="Arial" w:cs="Arial"/>
                <w:sz w:val="18"/>
                <w:szCs w:val="18"/>
              </w:rPr>
            </w:pPr>
            <w:r w:rsidRPr="00590863">
              <w:rPr>
                <w:rFonts w:ascii="Arial" w:hAnsi="Arial" w:cs="Arial"/>
                <w:sz w:val="18"/>
                <w:szCs w:val="18"/>
              </w:rPr>
              <w:lastRenderedPageBreak/>
              <w:t>Obrazec št: 2</w:t>
            </w:r>
          </w:p>
          <w:p w14:paraId="56D59B7D" w14:textId="77777777" w:rsidR="00BD623D" w:rsidRPr="00252358" w:rsidRDefault="00BD623D" w:rsidP="00182D3A"/>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C5D36B7" w14:textId="77777777" w:rsidR="00BD623D" w:rsidRDefault="00BD623D" w:rsidP="00182D3A">
            <w:pPr>
              <w:spacing w:after="120"/>
              <w:rPr>
                <w:rFonts w:ascii="Arial" w:hAnsi="Arial" w:cs="Arial"/>
              </w:rPr>
            </w:pPr>
          </w:p>
          <w:p w14:paraId="6F1FAF97" w14:textId="42C5A4C5" w:rsidR="00AA7C94" w:rsidRPr="009E3016" w:rsidRDefault="00BD623D" w:rsidP="00AA7C94">
            <w:pPr>
              <w:pStyle w:val="Paragraf"/>
              <w:spacing w:before="0" w:after="0"/>
              <w:jc w:val="both"/>
              <w:rPr>
                <w:rFonts w:ascii="Arial" w:hAnsi="Arial" w:cs="Arial"/>
                <w:b/>
                <w:bCs/>
              </w:rPr>
            </w:pPr>
            <w:r>
              <w:rPr>
                <w:rFonts w:ascii="Arial" w:hAnsi="Arial" w:cs="Arial"/>
                <w:color w:val="000000"/>
              </w:rPr>
              <w:t>V zvezi z javnim naročilom</w:t>
            </w:r>
            <w:r w:rsidR="00B717D8">
              <w:rPr>
                <w:rFonts w:ascii="Arial" w:hAnsi="Arial" w:cs="Arial"/>
                <w:color w:val="000000"/>
              </w:rPr>
              <w:t xml:space="preserve">: </w:t>
            </w:r>
            <w:r w:rsidR="000F3C1B" w:rsidRPr="000F3C1B">
              <w:rPr>
                <w:rFonts w:ascii="Arial" w:hAnsi="Arial" w:cs="Arial"/>
                <w:b/>
                <w:bCs/>
              </w:rPr>
              <w:t>Izgradnja vodovoda Brde</w:t>
            </w:r>
          </w:p>
          <w:p w14:paraId="6234BA95" w14:textId="2DA0399B"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7777777" w:rsidR="00BD623D" w:rsidRDefault="00BD623D" w:rsidP="00182D3A">
            <w:pPr>
              <w:spacing w:before="225" w:after="225"/>
              <w:jc w:val="both"/>
            </w:pPr>
            <w:r>
              <w:rPr>
                <w:rFonts w:ascii="Arial" w:hAnsi="Arial" w:cs="Arial"/>
                <w:i/>
                <w:iCs/>
                <w:color w:val="000000"/>
                <w:sz w:val="18"/>
                <w:szCs w:val="18"/>
              </w:rPr>
              <w:t>(naziv ponudnika, partnerja v skupni ponudbi)</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6F90AA1A"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vse kopije dokumentov, ki so priloženi ponudbi, ustrezajo originalom;</w:t>
                  </w:r>
                </w:p>
                <w:p w14:paraId="1BDA972A"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BE5F981"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vse navedbe iz ponudbe ustrezajo dejanskemu stanju naročniku dajemo pooblastilo, da jih preveri pri pristojnih organih, za kar bomo na naročnikovo zahtevo predložili ustrezna pooblastila, če jih bo ta zahteval;</w:t>
                  </w:r>
                </w:p>
                <w:p w14:paraId="30A19C23"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2EFAF20"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1E3240"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smo zanesljiv ponudnik, sposoben upravljanja, z izkušnjami, ugledom in delavci, ki so sposobni izpolniti predmet naročila, ter da razpolagamo z zadostnimi tehničnimi in kadrovskimi zmogljivostmi za izvedbo javnega naročila;</w:t>
                  </w:r>
                </w:p>
                <w:p w14:paraId="217A69A3"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bomo predmet naročila izpolnili strokovno in kvalitetno po pravilih stroke v skladu z veljavnimi predpisi (zakoni, pravilniki, standardi, tehničnimi soglasji), tehničnimi navodili, priporočili in normativi ter okoljevarstvenimi predpisi;</w:t>
                  </w:r>
                </w:p>
                <w:p w14:paraId="70336862"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bomo javno naročilo izvajali s strokovno usposobljenimi delavci oziroma kadrom;</w:t>
                  </w:r>
                </w:p>
                <w:p w14:paraId="7F385B7A"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bomo v primeru zamenjave priglašenih podizvajalcev ali priglašenih kadrov pred njihovo menjavo pridobili pisno soglasje naročnika;</w:t>
                  </w:r>
                </w:p>
                <w:p w14:paraId="301A5C78"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bomo v primeru uvedbe novih podizvajalcev, ki niso priglašeni v ponudbi, predhodno pridobili pisno soglasje naročnika;</w:t>
                  </w:r>
                </w:p>
                <w:p w14:paraId="7E5A38E3"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bodo vsi novi podizvajalci, ki niso navedeni v ponudbi, izpolnjevali vse naročnikove pogoje, ki jih morajo izpolnjevati podizvajalci;</w:t>
                  </w:r>
                </w:p>
                <w:p w14:paraId="66455FBD"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bodo vsi novi podizvajalci, ki bodo zamenjali priglašene podizvajalce, na katere kapacitete smo se  sklicevali pri oddaji ponudbe, zagotavljali najmanj kapacitete v enakem obsegu oziroma najmanj v obsegu, ki bi zadoščal za priznanje usposobljenosti, če bi bili ti podizvajalci navedeni v sami ponudbi namesto podizvajalcev, ki jih zamenjujejo;</w:t>
                  </w:r>
                </w:p>
                <w:p w14:paraId="0E76B87E"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bodo vsi zamenjani kadri ob morebitni menjavi izpolnjevali kadrovske pogoje, ki jih je določil naročnik v razpisni dokumentaciji;</w:t>
                  </w:r>
                </w:p>
                <w:p w14:paraId="7B9083A6"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se v celoti strinjamo in sprejemamo pogoje naročnika, navedene v tej razpisni dokumentaciji, da po njih dajemo svojo ponudbo za izpolnitev predmeta naročila ter da pod navedenimi pogoji pristopamo k izvedbi predmeta javnega naročila;</w:t>
                  </w:r>
                </w:p>
                <w:p w14:paraId="72177B40"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bomo predložili vsa zahtevana zavarovanja posla;</w:t>
                  </w:r>
                </w:p>
                <w:p w14:paraId="09E04183"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smo ob izdelavi ponudbe pregledali vso razpoložljivo razpisno dokumentacijo;</w:t>
                  </w:r>
                </w:p>
                <w:p w14:paraId="7B3DEA6B"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smo v celoti seznanjeni z vso relevantno zakonodajo, ki se upošteva pri oddaji tega javnega naročila;</w:t>
                  </w:r>
                </w:p>
                <w:p w14:paraId="1157150B"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smo v celoti seznanjeni z obsegom in zahtevnostjo javnega naročila;</w:t>
                  </w:r>
                </w:p>
                <w:p w14:paraId="54CEF85F"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bomo vse prevzete obveznosti izpolnili v predpisani količini, kvaliteti in rokih, kot to izhaja iz razpisne dokumentacije za oddajo tega javnega naročila;</w:t>
                  </w:r>
                </w:p>
                <w:p w14:paraId="231B4941"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smo pri sestavi ponudbe upoštevali obveznosti do svojih morebitnih podizvajalcev;</w:t>
                  </w:r>
                </w:p>
                <w:p w14:paraId="68D5F5F0" w14:textId="77777777" w:rsidR="001251B6"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t xml:space="preserve">za nas ne obstaja absolutna prepoved poslovanja z naročnikom, kot izhaja iz 35. člena </w:t>
                  </w:r>
                  <w:proofErr w:type="spellStart"/>
                  <w:r w:rsidRPr="001251B6">
                    <w:rPr>
                      <w:rFonts w:ascii="Arial" w:hAnsi="Arial" w:cs="Arial"/>
                      <w:color w:val="000000"/>
                      <w:sz w:val="18"/>
                      <w:szCs w:val="18"/>
                    </w:rPr>
                    <w:t>ZIntPK</w:t>
                  </w:r>
                  <w:proofErr w:type="spellEnd"/>
                  <w:r w:rsidRPr="001251B6">
                    <w:rPr>
                      <w:rFonts w:ascii="Arial" w:hAnsi="Arial" w:cs="Arial"/>
                      <w:color w:val="000000"/>
                      <w:sz w:val="18"/>
                      <w:szCs w:val="18"/>
                    </w:rPr>
                    <w:t>;</w:t>
                  </w:r>
                </w:p>
                <w:p w14:paraId="08890ED9" w14:textId="1C856F7B" w:rsidR="00BD623D" w:rsidRPr="001251B6" w:rsidRDefault="001251B6" w:rsidP="001251B6">
                  <w:pPr>
                    <w:numPr>
                      <w:ilvl w:val="0"/>
                      <w:numId w:val="26"/>
                    </w:numPr>
                    <w:jc w:val="both"/>
                    <w:rPr>
                      <w:rFonts w:ascii="Arial" w:hAnsi="Arial" w:cs="Arial"/>
                      <w:color w:val="000000"/>
                      <w:sz w:val="18"/>
                      <w:szCs w:val="18"/>
                    </w:rPr>
                  </w:pPr>
                  <w:r w:rsidRPr="001251B6">
                    <w:rPr>
                      <w:rFonts w:ascii="Arial" w:hAnsi="Arial" w:cs="Arial"/>
                      <w:color w:val="000000"/>
                      <w:sz w:val="18"/>
                      <w:szCs w:val="18"/>
                    </w:rPr>
                    <w:lastRenderedPageBreak/>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17492" w:type="dxa"/>
              <w:tblInd w:w="108" w:type="dxa"/>
              <w:tblLook w:val="04A0" w:firstRow="1" w:lastRow="0" w:firstColumn="1" w:lastColumn="0" w:noHBand="0" w:noVBand="1"/>
            </w:tblPr>
            <w:tblGrid>
              <w:gridCol w:w="9034"/>
              <w:gridCol w:w="8458"/>
            </w:tblGrid>
            <w:tr w:rsidR="001251B6" w14:paraId="5B0D1CC2" w14:textId="77777777" w:rsidTr="001251B6">
              <w:tc>
                <w:tcPr>
                  <w:tcW w:w="0" w:type="auto"/>
                </w:tcPr>
                <w:p w14:paraId="48DC3509" w14:textId="77777777" w:rsidR="001251B6" w:rsidRDefault="001251B6" w:rsidP="001251B6">
                  <w:pPr>
                    <w:jc w:val="both"/>
                    <w:rPr>
                      <w:rFonts w:ascii="Arial" w:hAnsi="Arial" w:cs="Arial"/>
                      <w:color w:val="000000"/>
                      <w:sz w:val="18"/>
                      <w:szCs w:val="18"/>
                    </w:rPr>
                  </w:pPr>
                </w:p>
                <w:p w14:paraId="42EB6340"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B4B64F1"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nismo bili in niso bile osebe, ki so članice našega upravnega, vodstvenega ali nadzornega organa ali ki imajo pooblastilo za zastopanje ali odločanje ali nadzor v gospodarskem subjektu, pravnomočno obsojeni zaradi storitve kaznivega dejanja, navedenega v odstavku 75. člena ZJN-3, oziroma pravnomočno obsojene zaradi storitve primerjalnega kaznivega dejanja s strani tujega sodišča,</w:t>
                  </w:r>
                </w:p>
                <w:p w14:paraId="766C5175"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naročanja,  </w:t>
                  </w:r>
                </w:p>
                <w:p w14:paraId="347DE287"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ali predpisi Republike Slovenije, zapadlih, neplačanih obveznih dajatev in drugih denarnih nedavčnih obveznosti v skladu z zakonom, ki ureja finančno upravo, ki jih pobira davčni organ v skladu s predpisi države, v vrednosti 50 EUR ali več,</w:t>
                  </w:r>
                </w:p>
                <w:p w14:paraId="5C68139B"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 xml:space="preserve">na dan oddaje ponudbe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w:t>
                  </w:r>
                </w:p>
                <w:p w14:paraId="1FC514DA" w14:textId="77777777" w:rsidR="001251B6" w:rsidRPr="00210D77" w:rsidRDefault="001251B6" w:rsidP="001251B6">
                  <w:pPr>
                    <w:numPr>
                      <w:ilvl w:val="0"/>
                      <w:numId w:val="27"/>
                    </w:numPr>
                    <w:jc w:val="both"/>
                    <w:rPr>
                      <w:rFonts w:ascii="Arial" w:hAnsi="Arial" w:cs="Arial"/>
                      <w:color w:val="000000"/>
                      <w:sz w:val="18"/>
                      <w:szCs w:val="18"/>
                    </w:rPr>
                  </w:pPr>
                  <w:r>
                    <w:rPr>
                      <w:sz w:val="18"/>
                      <w:szCs w:val="18"/>
                    </w:rPr>
                    <w:t>v</w:t>
                  </w:r>
                  <w:r w:rsidRPr="00210D77">
                    <w:rPr>
                      <w:sz w:val="18"/>
                      <w:szCs w:val="18"/>
                    </w:rPr>
                    <w:t xml:space="preserve">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6BDA61E"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49AAC36"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CCD48E5" w14:textId="77777777" w:rsidR="001251B6" w:rsidRPr="0021798B" w:rsidRDefault="001251B6" w:rsidP="001251B6">
                  <w:pPr>
                    <w:numPr>
                      <w:ilvl w:val="0"/>
                      <w:numId w:val="27"/>
                    </w:numPr>
                    <w:jc w:val="both"/>
                    <w:rPr>
                      <w:rFonts w:ascii="Arial" w:hAnsi="Arial" w:cs="Arial"/>
                      <w:sz w:val="18"/>
                      <w:szCs w:val="18"/>
                    </w:rPr>
                  </w:pPr>
                  <w:r w:rsidRPr="0021798B">
                    <w:rPr>
                      <w:rFonts w:ascii="Arial" w:hAnsi="Arial" w:cs="Arial"/>
                      <w:sz w:val="18"/>
                      <w:szCs w:val="18"/>
                    </w:rPr>
                    <w:t>bomo pri podaji ponudbe upoštevali določbe Uredbe o zelenem javnem naročanju (</w:t>
                  </w:r>
                  <w:r w:rsidRPr="0021798B">
                    <w:rPr>
                      <w:rFonts w:ascii="Arial" w:hAnsi="Arial" w:cs="Arial"/>
                      <w:sz w:val="18"/>
                      <w:szCs w:val="18"/>
                      <w:shd w:val="clear" w:color="auto" w:fill="FFFFFF"/>
                    </w:rPr>
                    <w:t>Uradni list RS, št. </w:t>
                  </w:r>
                  <w:hyperlink r:id="rId11" w:tgtFrame="_blank" w:tooltip="Uredba o zelenem javnem naročanju" w:history="1">
                    <w:r w:rsidRPr="0021798B">
                      <w:rPr>
                        <w:rFonts w:ascii="Arial" w:hAnsi="Arial" w:cs="Arial"/>
                        <w:sz w:val="18"/>
                        <w:szCs w:val="18"/>
                        <w:shd w:val="clear" w:color="auto" w:fill="FFFFFF"/>
                      </w:rPr>
                      <w:t>51/17</w:t>
                    </w:r>
                  </w:hyperlink>
                  <w:r w:rsidRPr="0021798B">
                    <w:rPr>
                      <w:rFonts w:ascii="Arial" w:hAnsi="Arial" w:cs="Arial"/>
                      <w:sz w:val="18"/>
                      <w:szCs w:val="18"/>
                      <w:shd w:val="clear" w:color="auto" w:fill="FFFFFF"/>
                    </w:rPr>
                    <w:t>, </w:t>
                  </w:r>
                  <w:hyperlink r:id="rId12" w:tgtFrame="_blank" w:tooltip="Uredba o spremembah in dopolnitvah Uredbe o zelenem javnem naročanju" w:history="1">
                    <w:r w:rsidRPr="0021798B">
                      <w:rPr>
                        <w:rFonts w:ascii="Arial" w:hAnsi="Arial" w:cs="Arial"/>
                        <w:sz w:val="18"/>
                        <w:szCs w:val="18"/>
                        <w:shd w:val="clear" w:color="auto" w:fill="FFFFFF"/>
                      </w:rPr>
                      <w:t>64/19</w:t>
                    </w:r>
                  </w:hyperlink>
                  <w:r w:rsidRPr="0021798B">
                    <w:rPr>
                      <w:rFonts w:ascii="Arial" w:hAnsi="Arial" w:cs="Arial"/>
                      <w:sz w:val="18"/>
                      <w:szCs w:val="18"/>
                      <w:shd w:val="clear" w:color="auto" w:fill="FFFFFF"/>
                    </w:rPr>
                    <w:t>, </w:t>
                  </w:r>
                  <w:hyperlink r:id="rId13" w:tgtFrame="_blank" w:tooltip="Uredba o spremembah in dopolnitvah Uredbe o zelenem javnem naročanju" w:history="1">
                    <w:r w:rsidRPr="0021798B">
                      <w:rPr>
                        <w:rFonts w:ascii="Arial" w:hAnsi="Arial" w:cs="Arial"/>
                        <w:sz w:val="18"/>
                        <w:szCs w:val="18"/>
                        <w:shd w:val="clear" w:color="auto" w:fill="FFFFFF"/>
                      </w:rPr>
                      <w:t>121/21</w:t>
                    </w:r>
                  </w:hyperlink>
                  <w:r w:rsidRPr="0021798B">
                    <w:t xml:space="preserve">, </w:t>
                  </w:r>
                  <w:hyperlink r:id="rId14" w:tgtFrame="_blank" w:tooltip="Uredba o spremembi Uredbe o zelenem javnem naročanju" w:history="1">
                    <w:r w:rsidRPr="0021798B">
                      <w:rPr>
                        <w:rFonts w:ascii="Arial" w:hAnsi="Arial" w:cs="Arial"/>
                        <w:sz w:val="18"/>
                        <w:szCs w:val="18"/>
                        <w:shd w:val="clear" w:color="auto" w:fill="FFFFFF"/>
                      </w:rPr>
                      <w:t>132/23</w:t>
                    </w:r>
                  </w:hyperlink>
                  <w:r w:rsidRPr="0021798B">
                    <w:t xml:space="preserve"> </w:t>
                  </w:r>
                  <w:r w:rsidRPr="0021798B">
                    <w:rPr>
                      <w:rFonts w:ascii="Arial" w:hAnsi="Arial" w:cs="Arial"/>
                      <w:sz w:val="18"/>
                      <w:szCs w:val="18"/>
                    </w:rPr>
                    <w:t>in 43/25),</w:t>
                  </w:r>
                </w:p>
                <w:p w14:paraId="416F40E1" w14:textId="4E851B1E" w:rsidR="001251B6" w:rsidRPr="001251B6" w:rsidRDefault="001251B6" w:rsidP="001251B6">
                  <w:pPr>
                    <w:numPr>
                      <w:ilvl w:val="0"/>
                      <w:numId w:val="27"/>
                    </w:numPr>
                    <w:jc w:val="both"/>
                    <w:rPr>
                      <w:rFonts w:ascii="Arial" w:hAnsi="Arial" w:cs="Arial"/>
                      <w:color w:val="000000"/>
                      <w:sz w:val="18"/>
                      <w:szCs w:val="18"/>
                    </w:rPr>
                  </w:pPr>
                  <w:r w:rsidRPr="001251B6">
                    <w:rPr>
                      <w:rFonts w:ascii="Arial" w:hAnsi="Arial" w:cs="Arial"/>
                      <w:color w:val="000000"/>
                      <w:sz w:val="18"/>
                      <w:szCs w:val="18"/>
                    </w:rPr>
                    <w:t>izpolnjujemo vse ostale pogoje za izvedbo naročila, ki jih določa razpisna dokumentacija.</w:t>
                  </w:r>
                </w:p>
              </w:tc>
              <w:tc>
                <w:tcPr>
                  <w:tcW w:w="0" w:type="auto"/>
                  <w:tcMar>
                    <w:top w:w="0" w:type="auto"/>
                    <w:bottom w:w="0" w:type="auto"/>
                  </w:tcMar>
                </w:tcPr>
                <w:p w14:paraId="6FDFB448" w14:textId="26F2889A" w:rsidR="001251B6" w:rsidRDefault="001251B6" w:rsidP="001251B6">
                  <w:pPr>
                    <w:jc w:val="both"/>
                    <w:rPr>
                      <w:rFonts w:ascii="Arial" w:hAnsi="Arial" w:cs="Arial"/>
                      <w:color w:val="000000"/>
                      <w:sz w:val="18"/>
                      <w:szCs w:val="18"/>
                    </w:rPr>
                  </w:pPr>
                </w:p>
                <w:p w14:paraId="741426F0"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D4FEC03" w14:textId="11D31F49"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naročanja,  </w:t>
                  </w:r>
                </w:p>
                <w:p w14:paraId="1E1DDF32"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2AA35EB"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6E36BD7" w14:textId="25FC99DF" w:rsidR="001251B6" w:rsidRPr="00210D77" w:rsidRDefault="001251B6" w:rsidP="001251B6">
                  <w:pPr>
                    <w:numPr>
                      <w:ilvl w:val="0"/>
                      <w:numId w:val="27"/>
                    </w:numPr>
                    <w:jc w:val="both"/>
                    <w:rPr>
                      <w:rFonts w:ascii="Arial" w:hAnsi="Arial" w:cs="Arial"/>
                      <w:color w:val="000000"/>
                      <w:sz w:val="18"/>
                      <w:szCs w:val="18"/>
                    </w:rPr>
                  </w:pPr>
                  <w:r>
                    <w:rPr>
                      <w:sz w:val="18"/>
                      <w:szCs w:val="18"/>
                    </w:rPr>
                    <w:t>v</w:t>
                  </w:r>
                  <w:r w:rsidRPr="00210D77">
                    <w:rPr>
                      <w:sz w:val="18"/>
                      <w:szCs w:val="18"/>
                    </w:rPr>
                    <w:t xml:space="preserve">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ADCD74F" w14:textId="77777777"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6FD6E74" w14:textId="056D9271" w:rsidR="001251B6"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97B538" w14:textId="749556CC" w:rsidR="001251B6" w:rsidRPr="00800ADC" w:rsidRDefault="001251B6" w:rsidP="001251B6">
                  <w:pPr>
                    <w:numPr>
                      <w:ilvl w:val="0"/>
                      <w:numId w:val="27"/>
                    </w:numPr>
                    <w:jc w:val="both"/>
                    <w:rPr>
                      <w:rFonts w:ascii="Arial" w:hAnsi="Arial" w:cs="Arial"/>
                      <w:color w:val="FF0000"/>
                      <w:sz w:val="18"/>
                      <w:szCs w:val="18"/>
                    </w:rPr>
                  </w:pPr>
                  <w:r w:rsidRPr="00800ADC">
                    <w:rPr>
                      <w:rFonts w:ascii="Arial" w:hAnsi="Arial" w:cs="Arial"/>
                      <w:color w:val="FF0000"/>
                      <w:sz w:val="18"/>
                      <w:szCs w:val="18"/>
                    </w:rPr>
                    <w:t>bomo pri podaji ponudbe upoštevali določbe Uredbe o zelenem javnem naročanju (Uradni list RS, št. 51/17, 64/19 in 121/21),</w:t>
                  </w:r>
                </w:p>
                <w:p w14:paraId="03833176" w14:textId="6C189088" w:rsidR="001251B6" w:rsidRPr="00015220" w:rsidRDefault="001251B6" w:rsidP="001251B6">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1959FCCD" w:rsidR="00BD623D" w:rsidRPr="00BB7AAE" w:rsidRDefault="00BD623D" w:rsidP="00BB7AAE">
            <w:pPr>
              <w:pStyle w:val="Paragraf"/>
              <w:spacing w:before="0" w:after="0"/>
              <w:jc w:val="both"/>
              <w:rPr>
                <w:rFonts w:ascii="Arial" w:hAnsi="Arial" w:cs="Arial"/>
                <w:b/>
                <w:bCs/>
              </w:rPr>
            </w:pPr>
            <w:r>
              <w:rPr>
                <w:rFonts w:ascii="Arial" w:hAnsi="Arial" w:cs="Arial"/>
                <w:color w:val="000000"/>
              </w:rPr>
              <w:t>Spodaj podpisani dajem/o uradno soglasje, da </w:t>
            </w:r>
            <w:r>
              <w:rPr>
                <w:rFonts w:ascii="Arial" w:hAnsi="Arial" w:cs="Arial"/>
                <w:b/>
                <w:bCs/>
                <w:color w:val="000000"/>
              </w:rPr>
              <w:t>OBČINA ŠENTJUR, Mestni trg 10, 3230 Šentjur</w:t>
            </w:r>
            <w:r>
              <w:rPr>
                <w:rFonts w:ascii="Arial" w:hAnsi="Arial" w:cs="Arial"/>
                <w:color w:val="000000"/>
              </w:rPr>
              <w:t xml:space="preserve">  v zvezi z oddajo javnega naročila za </w:t>
            </w:r>
            <w:r w:rsidRPr="00591F4C">
              <w:rPr>
                <w:rFonts w:ascii="Arial" w:hAnsi="Arial" w:cs="Arial"/>
                <w:color w:val="000000"/>
              </w:rPr>
              <w:t>namene »</w:t>
            </w:r>
            <w:r w:rsidR="000F3C1B" w:rsidRPr="000F3C1B">
              <w:rPr>
                <w:rFonts w:ascii="Arial" w:hAnsi="Arial" w:cs="Arial"/>
                <w:b/>
                <w:bCs/>
                <w:color w:val="000000"/>
              </w:rPr>
              <w:t>Izgradnja vodovoda Brde</w:t>
            </w:r>
            <w:r w:rsidRPr="00591F4C">
              <w:rPr>
                <w:rFonts w:ascii="Arial" w:hAnsi="Arial" w:cs="Arial"/>
                <w:bCs/>
                <w:color w:val="000000"/>
              </w:rPr>
              <w:t>«, objavljen na Portalu javnih naročil,</w:t>
            </w:r>
            <w:r>
              <w:rPr>
                <w:rFonts w:ascii="Arial" w:hAnsi="Arial" w:cs="Arial"/>
                <w:bCs/>
                <w:color w:val="000000"/>
              </w:rPr>
              <w:t xml:space="preserve"> </w:t>
            </w:r>
            <w:r>
              <w:rPr>
                <w:rFonts w:ascii="Arial" w:hAnsi="Arial" w:cs="Arial"/>
                <w:color w:val="000000"/>
              </w:rPr>
              <w:t xml:space="preserve">pridobi podatke za preveritev ponudbe v skladu 89. </w:t>
            </w:r>
            <w:proofErr w:type="spellStart"/>
            <w:r>
              <w:rPr>
                <w:rFonts w:ascii="Arial" w:hAnsi="Arial" w:cs="Arial"/>
                <w:color w:val="000000"/>
              </w:rPr>
              <w:t>členom</w:t>
            </w:r>
            <w:proofErr w:type="spellEnd"/>
            <w:r>
              <w:rPr>
                <w:rFonts w:ascii="Arial" w:hAnsi="Arial" w:cs="Arial"/>
                <w:color w:val="000000"/>
              </w:rPr>
              <w:t xml:space="preserve"> ZJN-3 v enotnem informacijskem sistemu – </w:t>
            </w:r>
            <w:proofErr w:type="spellStart"/>
            <w:r>
              <w:rPr>
                <w:rFonts w:ascii="Arial" w:hAnsi="Arial" w:cs="Arial"/>
                <w:color w:val="000000"/>
              </w:rPr>
              <w:t>eDosje</w:t>
            </w:r>
            <w:proofErr w:type="spellEnd"/>
            <w:r>
              <w:rPr>
                <w:rFonts w:ascii="Arial" w:hAnsi="Arial" w:cs="Arial"/>
                <w:color w:val="000000"/>
              </w:rPr>
              <w:t xml:space="preserve"> iz devetega odstavka 77. </w:t>
            </w:r>
            <w:proofErr w:type="spellStart"/>
            <w:r>
              <w:rPr>
                <w:rFonts w:ascii="Arial" w:hAnsi="Arial" w:cs="Arial"/>
                <w:color w:val="000000"/>
              </w:rPr>
              <w:t>člena</w:t>
            </w:r>
            <w:proofErr w:type="spellEnd"/>
            <w:r>
              <w:rPr>
                <w:rFonts w:ascii="Arial" w:hAnsi="Arial" w:cs="Arial"/>
                <w:color w:val="000000"/>
              </w:rPr>
              <w:t xml:space="preserve"> ZJN-3.</w:t>
            </w:r>
          </w:p>
          <w:p w14:paraId="5E063608" w14:textId="77777777" w:rsidR="00BD623D" w:rsidRDefault="00BD623D" w:rsidP="00182D3A">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BD623D" w14:paraId="43320189" w14:textId="77777777" w:rsidTr="00182D3A">
              <w:tc>
                <w:tcPr>
                  <w:tcW w:w="2500" w:type="pct"/>
                  <w:tcMar>
                    <w:top w:w="75" w:type="dxa"/>
                    <w:bottom w:w="75" w:type="dxa"/>
                  </w:tcMar>
                  <w:vAlign w:val="center"/>
                </w:tcPr>
                <w:p w14:paraId="2F53BA08" w14:textId="77777777" w:rsidR="00BD623D" w:rsidRDefault="00BD623D" w:rsidP="00182D3A">
                  <w:r>
                    <w:rPr>
                      <w:rFonts w:ascii="Arial" w:hAnsi="Arial" w:cs="Arial"/>
                      <w:color w:val="000000"/>
                      <w:position w:val="-2"/>
                      <w:sz w:val="18"/>
                      <w:szCs w:val="18"/>
                    </w:rPr>
                    <w:t>Kraj in datum:</w:t>
                  </w:r>
                </w:p>
              </w:tc>
              <w:tc>
                <w:tcPr>
                  <w:tcW w:w="0" w:type="auto"/>
                  <w:tcMar>
                    <w:top w:w="75" w:type="dxa"/>
                    <w:bottom w:w="75" w:type="dxa"/>
                  </w:tcMar>
                  <w:vAlign w:val="center"/>
                </w:tcPr>
                <w:p w14:paraId="3A1498AD" w14:textId="77777777" w:rsidR="00BD623D" w:rsidRDefault="00BD623D" w:rsidP="00182D3A">
                  <w:r>
                    <w:rPr>
                      <w:rFonts w:ascii="Arial" w:hAnsi="Arial" w:cs="Arial"/>
                      <w:color w:val="000000"/>
                      <w:position w:val="-2"/>
                      <w:sz w:val="18"/>
                      <w:szCs w:val="18"/>
                    </w:rPr>
                    <w:t>Ime in priimek: _____________________</w:t>
                  </w:r>
                </w:p>
              </w:tc>
            </w:tr>
            <w:tr w:rsidR="00BD623D" w14:paraId="4380E447" w14:textId="77777777" w:rsidTr="00182D3A">
              <w:tc>
                <w:tcPr>
                  <w:tcW w:w="2500" w:type="pct"/>
                  <w:tcMar>
                    <w:top w:w="75" w:type="dxa"/>
                    <w:bottom w:w="75" w:type="dxa"/>
                  </w:tcMar>
                  <w:vAlign w:val="center"/>
                </w:tcPr>
                <w:p w14:paraId="7071B2B1" w14:textId="77777777" w:rsidR="00BD623D" w:rsidRDefault="00BD623D" w:rsidP="00182D3A">
                  <w:r>
                    <w:rPr>
                      <w:rFonts w:ascii="Arial" w:hAnsi="Arial" w:cs="Arial"/>
                      <w:color w:val="000000"/>
                      <w:position w:val="-2"/>
                      <w:sz w:val="18"/>
                      <w:szCs w:val="18"/>
                    </w:rPr>
                    <w:t> </w:t>
                  </w:r>
                </w:p>
              </w:tc>
              <w:tc>
                <w:tcPr>
                  <w:tcW w:w="0" w:type="auto"/>
                  <w:tcMar>
                    <w:top w:w="75" w:type="dxa"/>
                    <w:bottom w:w="75" w:type="dxa"/>
                  </w:tcMar>
                  <w:vAlign w:val="center"/>
                </w:tcPr>
                <w:p w14:paraId="54E12CE8" w14:textId="77777777" w:rsidR="00BD623D" w:rsidRDefault="00BD623D" w:rsidP="00182D3A"/>
                <w:p w14:paraId="5D849CD1" w14:textId="77777777" w:rsidR="00BD623D" w:rsidRDefault="00BD623D" w:rsidP="00182D3A">
                  <w:pPr>
                    <w:jc w:val="center"/>
                  </w:pPr>
                  <w:r>
                    <w:rPr>
                      <w:rFonts w:ascii="Arial" w:hAnsi="Arial" w:cs="Arial"/>
                      <w:color w:val="A9A9A9"/>
                      <w:position w:val="-2"/>
                      <w:sz w:val="18"/>
                      <w:szCs w:val="18"/>
                    </w:rPr>
                    <w:t>(žig in podpis)</w:t>
                  </w:r>
                </w:p>
              </w:tc>
            </w:tr>
          </w:tbl>
          <w:p w14:paraId="42C25647" w14:textId="77777777" w:rsidR="00BD623D" w:rsidRDefault="00BD623D" w:rsidP="00182D3A">
            <w:pPr>
              <w:tabs>
                <w:tab w:val="left" w:pos="7710"/>
              </w:tabs>
              <w:rPr>
                <w:rFonts w:ascii="Arial" w:hAnsi="Arial" w:cs="Arial"/>
                <w:sz w:val="18"/>
                <w:szCs w:val="18"/>
              </w:rPr>
            </w:pPr>
          </w:p>
          <w:p w14:paraId="3474BD82" w14:textId="32C76B1C" w:rsidR="00BD623D" w:rsidRDefault="00BD623D" w:rsidP="00182D3A">
            <w:pPr>
              <w:tabs>
                <w:tab w:val="left" w:pos="7710"/>
              </w:tabs>
              <w:rPr>
                <w:rFonts w:ascii="Arial" w:hAnsi="Arial" w:cs="Arial"/>
                <w:sz w:val="18"/>
                <w:szCs w:val="18"/>
              </w:rPr>
            </w:pPr>
          </w:p>
          <w:p w14:paraId="667B10E7" w14:textId="640D973C" w:rsidR="009D088F" w:rsidRDefault="009D088F" w:rsidP="00182D3A">
            <w:pPr>
              <w:tabs>
                <w:tab w:val="left" w:pos="7710"/>
              </w:tabs>
              <w:rPr>
                <w:rFonts w:ascii="Arial" w:hAnsi="Arial" w:cs="Arial"/>
                <w:sz w:val="18"/>
                <w:szCs w:val="18"/>
              </w:rPr>
            </w:pPr>
          </w:p>
          <w:p w14:paraId="786FBE2C" w14:textId="71DF94F8" w:rsidR="003775FE" w:rsidRDefault="003775FE" w:rsidP="00182D3A">
            <w:pPr>
              <w:tabs>
                <w:tab w:val="left" w:pos="7710"/>
              </w:tabs>
              <w:rPr>
                <w:rFonts w:ascii="Arial" w:hAnsi="Arial" w:cs="Arial"/>
                <w:sz w:val="18"/>
                <w:szCs w:val="18"/>
              </w:rPr>
            </w:pPr>
          </w:p>
          <w:p w14:paraId="2962D905" w14:textId="502C5016" w:rsidR="003775FE" w:rsidRDefault="003775FE" w:rsidP="00182D3A">
            <w:pPr>
              <w:tabs>
                <w:tab w:val="left" w:pos="7710"/>
              </w:tabs>
              <w:rPr>
                <w:rFonts w:ascii="Arial" w:hAnsi="Arial" w:cs="Arial"/>
                <w:sz w:val="18"/>
                <w:szCs w:val="18"/>
              </w:rPr>
            </w:pPr>
          </w:p>
          <w:p w14:paraId="4F092978" w14:textId="2D88B364" w:rsidR="003775FE" w:rsidRDefault="003775FE" w:rsidP="00182D3A">
            <w:pPr>
              <w:tabs>
                <w:tab w:val="left" w:pos="7710"/>
              </w:tabs>
              <w:rPr>
                <w:rFonts w:ascii="Arial" w:hAnsi="Arial" w:cs="Arial"/>
                <w:sz w:val="18"/>
                <w:szCs w:val="18"/>
              </w:rPr>
            </w:pPr>
          </w:p>
          <w:p w14:paraId="7056D226" w14:textId="4DC8FF4E" w:rsidR="003775FE" w:rsidRDefault="003775FE" w:rsidP="00182D3A">
            <w:pPr>
              <w:tabs>
                <w:tab w:val="left" w:pos="7710"/>
              </w:tabs>
              <w:rPr>
                <w:rFonts w:ascii="Arial" w:hAnsi="Arial" w:cs="Arial"/>
                <w:sz w:val="18"/>
                <w:szCs w:val="18"/>
              </w:rPr>
            </w:pPr>
          </w:p>
          <w:p w14:paraId="76671081" w14:textId="0A6BE27D" w:rsidR="005834C7" w:rsidRDefault="005834C7" w:rsidP="00182D3A">
            <w:pPr>
              <w:tabs>
                <w:tab w:val="left" w:pos="7710"/>
              </w:tabs>
              <w:rPr>
                <w:rFonts w:ascii="Arial" w:hAnsi="Arial" w:cs="Arial"/>
                <w:sz w:val="18"/>
                <w:szCs w:val="18"/>
              </w:rPr>
            </w:pPr>
          </w:p>
          <w:p w14:paraId="67DC7900" w14:textId="096418CF" w:rsidR="009E3016" w:rsidRDefault="009E3016" w:rsidP="00182D3A">
            <w:pPr>
              <w:tabs>
                <w:tab w:val="left" w:pos="7710"/>
              </w:tabs>
              <w:rPr>
                <w:rFonts w:ascii="Arial" w:hAnsi="Arial" w:cs="Arial"/>
                <w:sz w:val="18"/>
                <w:szCs w:val="18"/>
              </w:rPr>
            </w:pPr>
          </w:p>
          <w:p w14:paraId="601875D8" w14:textId="77777777" w:rsidR="001F4A1A" w:rsidRDefault="001F4A1A" w:rsidP="00182D3A">
            <w:pPr>
              <w:tabs>
                <w:tab w:val="left" w:pos="7710"/>
              </w:tabs>
              <w:rPr>
                <w:rFonts w:ascii="Arial" w:hAnsi="Arial" w:cs="Arial"/>
                <w:sz w:val="18"/>
                <w:szCs w:val="18"/>
              </w:rPr>
            </w:pPr>
          </w:p>
          <w:p w14:paraId="6C9C9AF8" w14:textId="418498C5" w:rsidR="00B86BAD" w:rsidRDefault="00B86BAD" w:rsidP="00182D3A">
            <w:pPr>
              <w:tabs>
                <w:tab w:val="left" w:pos="7710"/>
              </w:tabs>
            </w:pPr>
          </w:p>
        </w:tc>
      </w:tr>
      <w:tr w:rsidR="009721ED" w14:paraId="48DED670" w14:textId="77777777" w:rsidTr="00182D3A">
        <w:tc>
          <w:tcPr>
            <w:tcW w:w="0" w:type="auto"/>
            <w:tcMar>
              <w:top w:w="0" w:type="auto"/>
              <w:bottom w:w="0" w:type="auto"/>
            </w:tcMar>
          </w:tcPr>
          <w:p w14:paraId="5FC2C6AE" w14:textId="77777777" w:rsidR="005C2897" w:rsidRDefault="005C2897" w:rsidP="00BB7AAE">
            <w:pPr>
              <w:pStyle w:val="Paragraf"/>
              <w:spacing w:before="0" w:after="0"/>
              <w:jc w:val="both"/>
              <w:rPr>
                <w:rFonts w:ascii="Arial" w:hAnsi="Arial" w:cs="Arial"/>
                <w:color w:val="000000"/>
              </w:rPr>
            </w:pPr>
          </w:p>
          <w:p w14:paraId="18712D2D" w14:textId="77777777" w:rsidR="009721ED" w:rsidRPr="00C576B3" w:rsidRDefault="009721ED" w:rsidP="00BB7AAE">
            <w:pPr>
              <w:pStyle w:val="Paragraf"/>
              <w:spacing w:before="0" w:after="0"/>
              <w:jc w:val="both"/>
              <w:rPr>
                <w:rFonts w:ascii="Arial" w:hAnsi="Arial" w:cs="Arial"/>
                <w:color w:val="000000"/>
              </w:rPr>
            </w:pPr>
          </w:p>
        </w:tc>
      </w:tr>
    </w:tbl>
    <w:p w14:paraId="71874C30" w14:textId="6F802271" w:rsidR="0021303C" w:rsidRDefault="0021303C" w:rsidP="00AC690A">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brazec š</w:t>
      </w:r>
      <w:r>
        <w:rPr>
          <w:rFonts w:ascii="Arial" w:hAnsi="Arial" w:cs="Arial"/>
          <w:sz w:val="18"/>
          <w:szCs w:val="18"/>
        </w:rPr>
        <w:t>t: 3</w:t>
      </w:r>
    </w:p>
    <w:p w14:paraId="6E82AF11"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referencah</w:t>
      </w:r>
    </w:p>
    <w:p w14:paraId="26831317" w14:textId="77777777"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Ponudnik:</w:t>
      </w:r>
    </w:p>
    <w:p w14:paraId="0D803333" w14:textId="77777777" w:rsidR="0021303C" w:rsidRDefault="0021303C" w:rsidP="0021303C">
      <w:pPr>
        <w:spacing w:after="0" w:line="240" w:lineRule="auto"/>
        <w:jc w:val="both"/>
      </w:pPr>
    </w:p>
    <w:p w14:paraId="0A38D6D7" w14:textId="77777777" w:rsidR="0021303C" w:rsidRDefault="0021303C" w:rsidP="0021303C">
      <w:pPr>
        <w:spacing w:after="0" w:line="240" w:lineRule="auto"/>
        <w:jc w:val="both"/>
      </w:pPr>
      <w:r>
        <w:rPr>
          <w:rFonts w:ascii="Arial" w:hAnsi="Arial" w:cs="Arial"/>
          <w:b/>
          <w:bCs/>
          <w:color w:val="000000"/>
          <w:sz w:val="18"/>
          <w:szCs w:val="18"/>
        </w:rPr>
        <w:t>Naročnik:     Občina Šentjur</w:t>
      </w:r>
    </w:p>
    <w:p w14:paraId="4196A922" w14:textId="77777777" w:rsidR="0021303C" w:rsidRDefault="0021303C" w:rsidP="0021303C">
      <w:pPr>
        <w:spacing w:after="0" w:line="240" w:lineRule="auto"/>
        <w:jc w:val="both"/>
      </w:pPr>
      <w:r>
        <w:rPr>
          <w:rFonts w:ascii="Arial" w:hAnsi="Arial" w:cs="Arial"/>
          <w:b/>
          <w:bCs/>
          <w:color w:val="000000"/>
          <w:sz w:val="18"/>
          <w:szCs w:val="18"/>
        </w:rPr>
        <w:t>                     Mestni trg 10</w:t>
      </w:r>
    </w:p>
    <w:p w14:paraId="4BE34B94" w14:textId="77777777" w:rsidR="0021303C" w:rsidRDefault="0021303C" w:rsidP="0021303C">
      <w:pPr>
        <w:spacing w:after="0" w:line="240" w:lineRule="auto"/>
        <w:jc w:val="both"/>
      </w:pPr>
      <w:r>
        <w:rPr>
          <w:rFonts w:ascii="Arial" w:hAnsi="Arial" w:cs="Arial"/>
          <w:b/>
          <w:bCs/>
          <w:color w:val="000000"/>
          <w:sz w:val="18"/>
          <w:szCs w:val="18"/>
        </w:rPr>
        <w:t>                     3230 Šentjur</w:t>
      </w:r>
    </w:p>
    <w:p w14:paraId="69D73884" w14:textId="77777777" w:rsidR="0021303C" w:rsidRDefault="0021303C" w:rsidP="0021303C">
      <w:pPr>
        <w:spacing w:before="225" w:after="225" w:line="240" w:lineRule="auto"/>
        <w:jc w:val="both"/>
      </w:pPr>
      <w:r>
        <w:rPr>
          <w:rFonts w:ascii="Arial" w:hAnsi="Arial" w:cs="Arial"/>
          <w:color w:val="000000"/>
          <w:sz w:val="18"/>
          <w:szCs w:val="18"/>
        </w:rPr>
        <w:t>Kot ponudnik, dajemo naslednjo</w:t>
      </w:r>
    </w:p>
    <w:p w14:paraId="00A0124C" w14:textId="77777777" w:rsidR="0021303C" w:rsidRDefault="0021303C" w:rsidP="0021303C">
      <w:pPr>
        <w:spacing w:before="225" w:after="225" w:line="240" w:lineRule="auto"/>
        <w:jc w:val="center"/>
      </w:pPr>
      <w:r>
        <w:rPr>
          <w:rFonts w:ascii="Arial" w:hAnsi="Arial" w:cs="Arial"/>
          <w:b/>
          <w:bCs/>
          <w:color w:val="000000"/>
          <w:sz w:val="18"/>
          <w:szCs w:val="18"/>
        </w:rPr>
        <w:t>IZJAVO O REFERENCAH</w:t>
      </w:r>
    </w:p>
    <w:p w14:paraId="5CA38072" w14:textId="772769CE" w:rsidR="008038EA" w:rsidRDefault="00C319FD" w:rsidP="008038EA">
      <w:pPr>
        <w:jc w:val="both"/>
        <w:rPr>
          <w:rFonts w:ascii="Arial" w:eastAsia="Calibri" w:hAnsi="Arial" w:cs="Arial"/>
          <w:sz w:val="18"/>
          <w:szCs w:val="18"/>
        </w:rPr>
      </w:pPr>
      <w:r w:rsidRPr="00995EE7">
        <w:rPr>
          <w:rFonts w:ascii="Arial" w:hAnsi="Arial" w:cs="Arial"/>
          <w:sz w:val="18"/>
          <w:szCs w:val="18"/>
        </w:rPr>
        <w:t xml:space="preserve">Izjavljamo, da </w:t>
      </w:r>
      <w:r w:rsidRPr="00995EE7">
        <w:rPr>
          <w:rFonts w:ascii="Arial" w:hAnsi="Arial" w:cs="Arial"/>
          <w:position w:val="-2"/>
          <w:sz w:val="18"/>
          <w:szCs w:val="18"/>
        </w:rPr>
        <w:t xml:space="preserve">smo </w:t>
      </w:r>
      <w:r w:rsidRPr="00995EE7">
        <w:rPr>
          <w:rFonts w:ascii="Arial" w:eastAsia="Calibri" w:hAnsi="Arial" w:cs="Arial"/>
          <w:sz w:val="18"/>
          <w:szCs w:val="18"/>
        </w:rPr>
        <w:t xml:space="preserve">v zadnjih </w:t>
      </w:r>
      <w:r w:rsidR="00FE05AD">
        <w:rPr>
          <w:rFonts w:ascii="Arial" w:eastAsia="Calibri" w:hAnsi="Arial" w:cs="Arial"/>
          <w:sz w:val="18"/>
          <w:szCs w:val="18"/>
        </w:rPr>
        <w:t>petih</w:t>
      </w:r>
      <w:r w:rsidRPr="00995EE7">
        <w:rPr>
          <w:rFonts w:ascii="Arial" w:eastAsia="Calibri" w:hAnsi="Arial" w:cs="Arial"/>
          <w:sz w:val="18"/>
          <w:szCs w:val="18"/>
        </w:rPr>
        <w:t xml:space="preserve"> (</w:t>
      </w:r>
      <w:r w:rsidR="00FE05AD">
        <w:rPr>
          <w:rFonts w:ascii="Arial" w:eastAsia="Calibri" w:hAnsi="Arial" w:cs="Arial"/>
          <w:sz w:val="18"/>
          <w:szCs w:val="18"/>
        </w:rPr>
        <w:t>5</w:t>
      </w:r>
      <w:r w:rsidRPr="00995EE7">
        <w:rPr>
          <w:rFonts w:ascii="Arial" w:eastAsia="Calibri" w:hAnsi="Arial" w:cs="Arial"/>
          <w:sz w:val="18"/>
          <w:szCs w:val="18"/>
        </w:rPr>
        <w:t xml:space="preserve">) letih, </w:t>
      </w:r>
      <w:r w:rsidR="008038EA" w:rsidRPr="008038EA">
        <w:rPr>
          <w:rFonts w:ascii="Arial" w:eastAsia="Calibri" w:hAnsi="Arial" w:cs="Arial"/>
          <w:sz w:val="18"/>
          <w:szCs w:val="18"/>
        </w:rPr>
        <w:t>šteto od dneva objave obvestila o tem naročilu na Portalu javnih naročil, samostojno ali v skupni ponudbi že izvedel delo, ki se nanaša na zaključeno novogradnjo ali rekonstrukcijo vodovodnega omrežja v dolžini vsaj</w:t>
      </w:r>
      <w:r w:rsidR="0021798B">
        <w:rPr>
          <w:rFonts w:ascii="Arial" w:eastAsia="Calibri" w:hAnsi="Arial" w:cs="Arial"/>
          <w:sz w:val="18"/>
          <w:szCs w:val="18"/>
        </w:rPr>
        <w:t xml:space="preserve"> </w:t>
      </w:r>
      <w:r w:rsidR="008038EA" w:rsidRPr="008038EA">
        <w:rPr>
          <w:rFonts w:ascii="Arial" w:eastAsia="Calibri" w:hAnsi="Arial" w:cs="Arial"/>
          <w:sz w:val="18"/>
          <w:szCs w:val="18"/>
        </w:rPr>
        <w:t xml:space="preserve">1000 metrov. Novogradnja ali rekonstrukcija vodovoda mora zajemati tudi gradnjo objekta (vodohran, raztežilnik, hidro postaja) v velikosti najmanj 20 m3. </w:t>
      </w:r>
    </w:p>
    <w:p w14:paraId="60B9EF90" w14:textId="77777777" w:rsidR="008038EA" w:rsidRDefault="008038EA" w:rsidP="008038EA">
      <w:pPr>
        <w:jc w:val="both"/>
        <w:rPr>
          <w:rFonts w:ascii="Arial" w:eastAsia="Calibri" w:hAnsi="Arial" w:cs="Arial"/>
          <w:sz w:val="18"/>
          <w:szCs w:val="18"/>
        </w:rPr>
      </w:pPr>
      <w:r w:rsidRPr="008038EA">
        <w:rPr>
          <w:rFonts w:ascii="Arial" w:eastAsia="Calibri" w:hAnsi="Arial" w:cs="Arial"/>
          <w:sz w:val="18"/>
          <w:szCs w:val="18"/>
        </w:rPr>
        <w:t>Reference ni mogoče seštevati iz več različnih pogodb, izvedena mora biti na enem objektu.</w:t>
      </w:r>
      <w:r>
        <w:rPr>
          <w:rFonts w:ascii="Arial" w:eastAsia="Calibri" w:hAnsi="Arial" w:cs="Arial"/>
          <w:sz w:val="18"/>
          <w:szCs w:val="18"/>
        </w:rPr>
        <w:t xml:space="preserve"> </w:t>
      </w:r>
      <w:r w:rsidRPr="008038EA">
        <w:rPr>
          <w:rFonts w:ascii="Arial" w:eastAsia="Calibri" w:hAnsi="Arial" w:cs="Arial"/>
          <w:sz w:val="18"/>
          <w:szCs w:val="18"/>
        </w:rPr>
        <w:t>Ponudnik mora predložiti vsaj eno (1) takšno referenco. Za referenčni objekt mora biti pridobljeno uporabno dovoljenje.</w:t>
      </w:r>
    </w:p>
    <w:p w14:paraId="65B42560" w14:textId="1BD1F53D" w:rsidR="008038EA" w:rsidRPr="008038EA" w:rsidRDefault="008038EA" w:rsidP="008038EA">
      <w:pPr>
        <w:jc w:val="both"/>
        <w:rPr>
          <w:rFonts w:ascii="Arial" w:eastAsia="Calibri" w:hAnsi="Arial" w:cs="Arial"/>
          <w:sz w:val="18"/>
          <w:szCs w:val="18"/>
        </w:rPr>
      </w:pPr>
      <w:r>
        <w:rPr>
          <w:rFonts w:ascii="Arial" w:eastAsia="Calibri" w:hAnsi="Arial" w:cs="Arial"/>
          <w:sz w:val="18"/>
          <w:szCs w:val="18"/>
        </w:rPr>
        <w:t xml:space="preserve">________________________________________________________________________________________ </w:t>
      </w:r>
    </w:p>
    <w:p w14:paraId="2040CE83" w14:textId="408FE0B6" w:rsidR="0021303C" w:rsidRPr="008E3CB3" w:rsidRDefault="0021303C" w:rsidP="008038EA">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 xml:space="preserve">SEZNAM OBJEKTOV V ZADNJIH </w:t>
      </w:r>
      <w:r w:rsidR="00905BF1">
        <w:rPr>
          <w:rFonts w:ascii="Arial" w:hAnsi="Arial" w:cs="Arial"/>
          <w:color w:val="000000"/>
          <w:sz w:val="18"/>
          <w:szCs w:val="18"/>
        </w:rPr>
        <w:t xml:space="preserve">PETIH </w:t>
      </w:r>
      <w:r>
        <w:rPr>
          <w:rFonts w:ascii="Arial" w:hAnsi="Arial" w:cs="Arial"/>
          <w:color w:val="000000"/>
          <w:sz w:val="18"/>
          <w:szCs w:val="18"/>
        </w:rPr>
        <w:t>LETIH PRED ODDAJO PONUDBE:</w:t>
      </w:r>
    </w:p>
    <w:tbl>
      <w:tblPr>
        <w:tblStyle w:val="TableGridPHPDOCX"/>
        <w:tblW w:w="8755"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3411"/>
        <w:gridCol w:w="1701"/>
        <w:gridCol w:w="2977"/>
      </w:tblGrid>
      <w:tr w:rsidR="0021303C" w14:paraId="5D88A7A6"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3F325E" w14:textId="77777777" w:rsidR="0021303C" w:rsidRDefault="0021303C" w:rsidP="000B610E">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207C403E" w14:textId="77777777" w:rsidR="0021303C" w:rsidRDefault="0021303C" w:rsidP="000B610E">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338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B93E99" w14:textId="77777777" w:rsidR="0021303C" w:rsidRDefault="0021303C" w:rsidP="000B610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Predmet pogodbe in </w:t>
            </w:r>
          </w:p>
          <w:p w14:paraId="32A356A3" w14:textId="77777777" w:rsidR="0021303C" w:rsidRDefault="0021303C" w:rsidP="000B610E">
            <w:pPr>
              <w:jc w:val="center"/>
            </w:pPr>
            <w:r>
              <w:rPr>
                <w:rFonts w:ascii="Arial" w:hAnsi="Arial" w:cs="Arial"/>
                <w:b/>
                <w:bCs/>
                <w:color w:val="000000"/>
                <w:position w:val="-2"/>
                <w:sz w:val="18"/>
                <w:szCs w:val="18"/>
                <w:shd w:val="clear" w:color="auto" w:fill="D1D1D1"/>
              </w:rPr>
              <w:t>vrsta objekta</w:t>
            </w:r>
          </w:p>
        </w:tc>
        <w:tc>
          <w:tcPr>
            <w:tcW w:w="167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3F8A00" w14:textId="77777777" w:rsidR="0021303C" w:rsidRDefault="0021303C" w:rsidP="000B610E">
            <w:pPr>
              <w:jc w:val="center"/>
            </w:pPr>
            <w:r>
              <w:rPr>
                <w:rFonts w:ascii="Arial" w:hAnsi="Arial" w:cs="Arial"/>
                <w:b/>
                <w:bCs/>
                <w:color w:val="000000"/>
                <w:position w:val="-2"/>
                <w:sz w:val="18"/>
                <w:szCs w:val="18"/>
                <w:shd w:val="clear" w:color="auto" w:fill="D1D1D1"/>
              </w:rPr>
              <w:t>Datum realizacije</w:t>
            </w:r>
          </w:p>
        </w:tc>
        <w:tc>
          <w:tcPr>
            <w:tcW w:w="293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9DF33A" w14:textId="58284F50" w:rsidR="0021303C" w:rsidRDefault="0021303C" w:rsidP="000B610E">
            <w:pPr>
              <w:shd w:val="clear" w:color="auto" w:fill="D1D1D1"/>
              <w:spacing w:before="135" w:after="135"/>
              <w:textAlignment w:val="center"/>
            </w:pPr>
            <w:r>
              <w:rPr>
                <w:rFonts w:ascii="Arial" w:hAnsi="Arial" w:cs="Arial"/>
                <w:b/>
                <w:bCs/>
                <w:color w:val="000000"/>
                <w:position w:val="-2"/>
                <w:sz w:val="18"/>
                <w:szCs w:val="18"/>
                <w:shd w:val="clear" w:color="auto" w:fill="D1D1D1"/>
              </w:rPr>
              <w:t xml:space="preserve">Številka in datum </w:t>
            </w:r>
            <w:r w:rsidR="00AC690A">
              <w:rPr>
                <w:rFonts w:ascii="Arial" w:hAnsi="Arial" w:cs="Arial"/>
                <w:b/>
                <w:bCs/>
                <w:color w:val="000000"/>
                <w:position w:val="-2"/>
                <w:sz w:val="18"/>
                <w:szCs w:val="18"/>
                <w:shd w:val="clear" w:color="auto" w:fill="D1D1D1"/>
              </w:rPr>
              <w:t>uporabnega dovoljenja</w:t>
            </w:r>
            <w:r w:rsidR="004E7623">
              <w:rPr>
                <w:rFonts w:ascii="Arial" w:hAnsi="Arial" w:cs="Arial"/>
                <w:b/>
                <w:bCs/>
                <w:color w:val="000000"/>
                <w:position w:val="-2"/>
                <w:sz w:val="18"/>
                <w:szCs w:val="18"/>
                <w:shd w:val="clear" w:color="auto" w:fill="D1D1D1"/>
              </w:rPr>
              <w:t xml:space="preserve"> </w:t>
            </w:r>
          </w:p>
        </w:tc>
      </w:tr>
      <w:tr w:rsidR="0021303C" w14:paraId="71AC4FB7"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947241" w14:textId="77777777" w:rsidR="0021303C" w:rsidRDefault="0021303C" w:rsidP="000B610E">
            <w:r>
              <w:rPr>
                <w:rFonts w:ascii="Arial" w:hAnsi="Arial" w:cs="Arial"/>
                <w:color w:val="000000"/>
                <w:position w:val="-2"/>
                <w:sz w:val="18"/>
                <w:szCs w:val="18"/>
              </w:rPr>
              <w:t>1.</w:t>
            </w: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F0177A"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38C1AACB" w14:textId="77777777" w:rsidR="0021303C" w:rsidRDefault="0021303C" w:rsidP="000B610E">
            <w:pPr>
              <w:rPr>
                <w:rFonts w:ascii="Arial" w:hAnsi="Arial" w:cs="Arial"/>
                <w:color w:val="000000"/>
                <w:position w:val="-2"/>
                <w:sz w:val="18"/>
                <w:szCs w:val="18"/>
              </w:rPr>
            </w:pPr>
          </w:p>
          <w:p w14:paraId="78C1F0CE" w14:textId="77777777" w:rsidR="0021303C" w:rsidRDefault="0021303C" w:rsidP="000B610E"/>
          <w:p w14:paraId="433FFE7B" w14:textId="77777777" w:rsidR="0021303C" w:rsidRDefault="0021303C" w:rsidP="000B610E"/>
          <w:p w14:paraId="0912810A" w14:textId="77777777" w:rsidR="0021303C" w:rsidRDefault="0021303C" w:rsidP="000B610E"/>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ED13A2" w14:textId="77777777" w:rsidR="0021303C" w:rsidRDefault="0021303C" w:rsidP="000B610E">
            <w:r>
              <w:rPr>
                <w:rFonts w:ascii="Arial" w:hAnsi="Arial" w:cs="Arial"/>
                <w:color w:val="000000"/>
                <w:position w:val="-2"/>
                <w:sz w:val="18"/>
                <w:szCs w:val="18"/>
              </w:rPr>
              <w:t> </w:t>
            </w: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8A725"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17655E62" w14:textId="77777777" w:rsidR="00E54C4E" w:rsidRDefault="00E54C4E" w:rsidP="000B610E"/>
          <w:p w14:paraId="1316EDC5" w14:textId="48F70FDB" w:rsidR="00E54C4E" w:rsidRDefault="00E54C4E" w:rsidP="000B610E"/>
        </w:tc>
      </w:tr>
    </w:tbl>
    <w:p w14:paraId="7A7B25AC" w14:textId="06704B09" w:rsidR="0021303C" w:rsidRDefault="0021303C" w:rsidP="0021303C">
      <w:pPr>
        <w:spacing w:before="225" w:after="225" w:line="240" w:lineRule="auto"/>
        <w:jc w:val="both"/>
      </w:pPr>
      <w:r>
        <w:rPr>
          <w:rFonts w:ascii="Arial" w:hAnsi="Arial" w:cs="Arial"/>
          <w:b/>
          <w:bCs/>
          <w:color w:val="000000"/>
          <w:sz w:val="18"/>
          <w:szCs w:val="18"/>
        </w:rPr>
        <w:t xml:space="preserve">*Ponudnik mora za izkazovanje izpolnjevanja pogoja priložiti najmanj </w:t>
      </w:r>
      <w:r w:rsidR="004A7E70">
        <w:rPr>
          <w:rFonts w:ascii="Arial" w:hAnsi="Arial" w:cs="Arial"/>
          <w:b/>
          <w:bCs/>
          <w:color w:val="000000"/>
          <w:sz w:val="18"/>
          <w:szCs w:val="18"/>
        </w:rPr>
        <w:t xml:space="preserve">1 potrdilo </w:t>
      </w:r>
      <w:r w:rsidR="003734EC">
        <w:rPr>
          <w:rFonts w:ascii="Arial" w:hAnsi="Arial" w:cs="Arial"/>
          <w:b/>
          <w:bCs/>
          <w:color w:val="000000"/>
          <w:sz w:val="18"/>
          <w:szCs w:val="18"/>
        </w:rPr>
        <w:t>naročnika</w:t>
      </w:r>
      <w:r w:rsidR="00800ADC">
        <w:rPr>
          <w:rFonts w:ascii="Arial" w:hAnsi="Arial" w:cs="Arial"/>
          <w:b/>
          <w:bCs/>
          <w:color w:val="000000"/>
          <w:sz w:val="18"/>
          <w:szCs w:val="18"/>
        </w:rPr>
        <w:t>.</w:t>
      </w:r>
    </w:p>
    <w:p w14:paraId="46C80E27" w14:textId="1CFB54AA" w:rsidR="00821C61" w:rsidRPr="00800ADC" w:rsidRDefault="0021303C" w:rsidP="0021303C">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50CD0DD" w14:textId="3C389056" w:rsidR="0082329F" w:rsidRPr="00021544" w:rsidRDefault="0082329F" w:rsidP="0082329F">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000F3C1B"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7F5D1674" w14:textId="77777777" w:rsidR="0021303C" w:rsidRDefault="0021303C" w:rsidP="0021303C">
      <w:pPr>
        <w:pStyle w:val="Paragraf"/>
        <w:spacing w:before="0" w:after="0" w:line="240" w:lineRule="auto"/>
        <w:jc w:val="both"/>
        <w:rPr>
          <w:rFonts w:ascii="Arial" w:hAnsi="Arial" w:cs="Arial"/>
          <w:color w:val="000000"/>
        </w:rPr>
      </w:pPr>
    </w:p>
    <w:p w14:paraId="32B4EC00" w14:textId="77777777" w:rsidR="0021303C" w:rsidRDefault="0021303C" w:rsidP="0021303C">
      <w:pPr>
        <w:spacing w:before="225" w:after="225" w:line="240" w:lineRule="auto"/>
        <w:jc w:val="both"/>
      </w:pPr>
      <w:r>
        <w:rPr>
          <w:rFonts w:ascii="Arial" w:hAnsi="Arial" w:cs="Arial"/>
          <w:color w:val="000000"/>
          <w:sz w:val="18"/>
          <w:szCs w:val="18"/>
        </w:rPr>
        <w:t> Datum: ________________                 Žig                  Podpis ponudnika: __________________</w:t>
      </w:r>
    </w:p>
    <w:p w14:paraId="61CE9D55" w14:textId="77777777" w:rsidR="0021303C" w:rsidRDefault="0021303C" w:rsidP="0021303C">
      <w:pPr>
        <w:sectPr w:rsidR="0021303C" w:rsidSect="00CF7E3C">
          <w:footerReference w:type="default" r:id="rId15"/>
          <w:pgSz w:w="11906" w:h="16838"/>
          <w:pgMar w:top="1418" w:right="1418" w:bottom="1418" w:left="1418" w:header="567" w:footer="596" w:gutter="0"/>
          <w:cols w:space="708"/>
          <w:docGrid w:linePitch="360"/>
        </w:sectPr>
      </w:pPr>
    </w:p>
    <w:p w14:paraId="37924AC0" w14:textId="46AC5B0C" w:rsidR="0021303C" w:rsidRPr="00177097" w:rsidRDefault="0021303C" w:rsidP="00A32633">
      <w:pPr>
        <w:spacing w:after="0"/>
        <w:jc w:val="right"/>
        <w:rPr>
          <w:rFonts w:ascii="Arial" w:hAnsi="Arial" w:cs="Arial"/>
          <w:sz w:val="18"/>
          <w:szCs w:val="18"/>
        </w:rPr>
      </w:pPr>
      <w:bookmarkStart w:id="2" w:name="_Hlk222998295"/>
      <w:bookmarkStart w:id="3" w:name="_Hlk90451053"/>
      <w:r w:rsidRPr="00590863">
        <w:rPr>
          <w:rFonts w:ascii="Arial" w:hAnsi="Arial" w:cs="Arial"/>
          <w:sz w:val="18"/>
          <w:szCs w:val="18"/>
        </w:rPr>
        <w:lastRenderedPageBreak/>
        <w:t>Obraze</w:t>
      </w:r>
      <w:r>
        <w:rPr>
          <w:rFonts w:ascii="Arial" w:hAnsi="Arial" w:cs="Arial"/>
          <w:sz w:val="18"/>
          <w:szCs w:val="18"/>
        </w:rPr>
        <w:t xml:space="preserve">c št: </w:t>
      </w:r>
      <w:r w:rsidR="00E54C4E">
        <w:rPr>
          <w:rFonts w:ascii="Arial" w:hAnsi="Arial" w:cs="Arial"/>
          <w:sz w:val="18"/>
          <w:szCs w:val="18"/>
        </w:rPr>
        <w:t>4</w:t>
      </w:r>
    </w:p>
    <w:p w14:paraId="024A7515"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D7A451F" w14:textId="77777777" w:rsidR="0021303C" w:rsidRDefault="0021303C" w:rsidP="0021303C">
      <w:pPr>
        <w:spacing w:before="225" w:after="225" w:line="240" w:lineRule="auto"/>
        <w:jc w:val="center"/>
      </w:pPr>
      <w:r>
        <w:rPr>
          <w:rFonts w:ascii="Arial" w:hAnsi="Arial" w:cs="Arial"/>
          <w:b/>
          <w:bCs/>
          <w:color w:val="000000"/>
          <w:sz w:val="18"/>
          <w:szCs w:val="18"/>
        </w:rPr>
        <w:t>POTRDILO</w:t>
      </w:r>
    </w:p>
    <w:p w14:paraId="56BAB3B1" w14:textId="77777777" w:rsidR="0021303C" w:rsidRDefault="0021303C" w:rsidP="0021303C">
      <w:pPr>
        <w:spacing w:before="225" w:after="225" w:line="240" w:lineRule="auto"/>
        <w:jc w:val="both"/>
      </w:pPr>
      <w:r>
        <w:rPr>
          <w:rFonts w:ascii="Arial" w:hAnsi="Arial" w:cs="Arial"/>
          <w:color w:val="000000"/>
          <w:sz w:val="18"/>
          <w:szCs w:val="18"/>
        </w:rPr>
        <w:t> Podpisani izdajatelj  potrdila</w:t>
      </w:r>
    </w:p>
    <w:p w14:paraId="538C80C4"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5034B585"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112492C0" w14:textId="77777777" w:rsidR="0021303C" w:rsidRDefault="0021303C" w:rsidP="0021303C">
      <w:pPr>
        <w:spacing w:before="225" w:after="225" w:line="240" w:lineRule="auto"/>
        <w:jc w:val="both"/>
      </w:pPr>
      <w:r>
        <w:rPr>
          <w:rFonts w:ascii="Arial" w:hAnsi="Arial" w:cs="Arial"/>
          <w:color w:val="000000"/>
          <w:sz w:val="18"/>
          <w:szCs w:val="18"/>
        </w:rPr>
        <w:t>kot naročnik, potrjujemo, da je izvajalec</w:t>
      </w:r>
    </w:p>
    <w:p w14:paraId="431E84A6"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04D3B74A"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30775763" w14:textId="4DA355FF" w:rsidR="008038EA" w:rsidRPr="008038EA" w:rsidRDefault="0021303C" w:rsidP="008038EA">
      <w:pPr>
        <w:pBdr>
          <w:bottom w:val="single" w:sz="4" w:space="1" w:color="auto"/>
        </w:pBdr>
        <w:jc w:val="both"/>
        <w:rPr>
          <w:rFonts w:ascii="Arial" w:eastAsia="Calibri" w:hAnsi="Arial" w:cs="Arial"/>
          <w:sz w:val="18"/>
          <w:szCs w:val="18"/>
        </w:rPr>
      </w:pPr>
      <w:r w:rsidRPr="00F31E67">
        <w:rPr>
          <w:rFonts w:ascii="Arial" w:hAnsi="Arial" w:cs="Arial"/>
          <w:sz w:val="18"/>
          <w:szCs w:val="18"/>
        </w:rPr>
        <w:t xml:space="preserve">za nas </w:t>
      </w:r>
      <w:r w:rsidR="00356305" w:rsidRPr="00995EE7">
        <w:rPr>
          <w:rFonts w:ascii="Arial" w:eastAsia="Calibri" w:hAnsi="Arial" w:cs="Arial"/>
          <w:sz w:val="18"/>
          <w:szCs w:val="18"/>
        </w:rPr>
        <w:t xml:space="preserve">že izvedel delo, </w:t>
      </w:r>
      <w:r w:rsidR="008038EA" w:rsidRPr="008038EA">
        <w:rPr>
          <w:rFonts w:ascii="Arial" w:eastAsia="Calibri" w:hAnsi="Arial" w:cs="Arial"/>
          <w:sz w:val="18"/>
          <w:szCs w:val="18"/>
        </w:rPr>
        <w:t>ki se nanaša na zaključeno novogradnjo ali rekonstrukcijo vodovodnega omrežja v dolžini vsaj</w:t>
      </w:r>
      <w:r w:rsidR="00C97201">
        <w:rPr>
          <w:rFonts w:ascii="Arial" w:eastAsia="Calibri" w:hAnsi="Arial" w:cs="Arial"/>
          <w:sz w:val="18"/>
          <w:szCs w:val="18"/>
        </w:rPr>
        <w:t xml:space="preserve"> </w:t>
      </w:r>
      <w:r w:rsidR="008038EA" w:rsidRPr="008038EA">
        <w:rPr>
          <w:rFonts w:ascii="Arial" w:eastAsia="Calibri" w:hAnsi="Arial" w:cs="Arial"/>
          <w:sz w:val="18"/>
          <w:szCs w:val="18"/>
        </w:rPr>
        <w:t xml:space="preserve">1000 metrov. Novogradnja ali rekonstrukcija vodovoda mora zajemati tudi gradnjo objekta (vodohran, raztežilnik, hidro postaja) v velikosti najmanj 20 m3. </w:t>
      </w:r>
    </w:p>
    <w:p w14:paraId="1FA8861C" w14:textId="229B4D14" w:rsidR="00F31E67" w:rsidRPr="00261C94" w:rsidRDefault="008038EA" w:rsidP="008038EA">
      <w:pPr>
        <w:pBdr>
          <w:bottom w:val="single" w:sz="4" w:space="1" w:color="auto"/>
        </w:pBdr>
        <w:jc w:val="both"/>
        <w:rPr>
          <w:rFonts w:ascii="Arial" w:eastAsia="Aptos" w:hAnsi="Arial" w:cs="Arial"/>
          <w:kern w:val="2"/>
          <w:sz w:val="18"/>
          <w:szCs w:val="18"/>
          <w14:ligatures w14:val="standardContextual"/>
        </w:rPr>
      </w:pPr>
      <w:r w:rsidRPr="008038EA">
        <w:rPr>
          <w:rFonts w:ascii="Arial" w:eastAsia="Calibri" w:hAnsi="Arial" w:cs="Arial"/>
          <w:sz w:val="18"/>
          <w:szCs w:val="18"/>
        </w:rPr>
        <w:t>Reference ni mogoče seštevati iz več različnih pogodb, izvedena mora biti na enem objektu. Za referenčni objekt mora biti pridobljeno uporabno dovoljenje.</w:t>
      </w:r>
    </w:p>
    <w:p w14:paraId="2539C310" w14:textId="68DDCA58" w:rsidR="0021303C" w:rsidRDefault="0021303C" w:rsidP="0021303C">
      <w:pPr>
        <w:spacing w:before="225" w:after="225" w:line="240" w:lineRule="auto"/>
        <w:jc w:val="both"/>
      </w:pPr>
      <w:r>
        <w:rPr>
          <w:rFonts w:ascii="Arial" w:hAnsi="Arial" w:cs="Arial"/>
          <w:color w:val="000000"/>
          <w:sz w:val="18"/>
          <w:szCs w:val="18"/>
        </w:rPr>
        <w:t>kraj opravljanja dela _________________________________________________________</w:t>
      </w:r>
    </w:p>
    <w:p w14:paraId="33FD00EC" w14:textId="77777777" w:rsidR="0021303C" w:rsidRDefault="0021303C" w:rsidP="0021303C">
      <w:pPr>
        <w:spacing w:before="225" w:after="225" w:line="240" w:lineRule="auto"/>
        <w:jc w:val="both"/>
      </w:pPr>
      <w:r>
        <w:rPr>
          <w:rFonts w:ascii="Arial" w:hAnsi="Arial" w:cs="Arial"/>
          <w:color w:val="000000"/>
          <w:sz w:val="18"/>
          <w:szCs w:val="18"/>
        </w:rPr>
        <w:t>v obdobju od  _________________ do ________________.</w:t>
      </w:r>
    </w:p>
    <w:p w14:paraId="0C193BD9" w14:textId="77777777" w:rsidR="0021303C" w:rsidRDefault="0021303C" w:rsidP="0021303C">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35A53506" w14:textId="3AE8BE06" w:rsidR="00F31E67" w:rsidRPr="008038EA" w:rsidRDefault="00AC690A" w:rsidP="0021303C">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w:t>
      </w:r>
      <w:r w:rsidR="0021303C">
        <w:rPr>
          <w:rFonts w:ascii="Arial" w:hAnsi="Arial" w:cs="Arial"/>
          <w:color w:val="000000"/>
          <w:sz w:val="18"/>
          <w:szCs w:val="18"/>
        </w:rPr>
        <w:t xml:space="preserve"> št. ___________________ z dne  __________________ .</w:t>
      </w:r>
    </w:p>
    <w:p w14:paraId="343D0508" w14:textId="47178F12" w:rsidR="0021303C" w:rsidRDefault="0021303C" w:rsidP="0021303C">
      <w:pPr>
        <w:spacing w:before="225" w:after="225" w:line="240" w:lineRule="auto"/>
        <w:jc w:val="both"/>
      </w:pPr>
      <w:r>
        <w:rPr>
          <w:rFonts w:ascii="Arial" w:hAnsi="Arial" w:cs="Arial"/>
          <w:color w:val="000000"/>
          <w:sz w:val="18"/>
          <w:szCs w:val="18"/>
        </w:rPr>
        <w:t xml:space="preserve">Odgovorna oseba naročnika kot investitorja, pri katerem </w:t>
      </w:r>
      <w:r w:rsidR="00C97201">
        <w:rPr>
          <w:rFonts w:ascii="Arial" w:hAnsi="Arial" w:cs="Arial"/>
          <w:color w:val="000000"/>
          <w:sz w:val="18"/>
          <w:szCs w:val="18"/>
        </w:rPr>
        <w:t xml:space="preserve">je mogoče pridobiti </w:t>
      </w:r>
      <w:r>
        <w:rPr>
          <w:rFonts w:ascii="Arial" w:hAnsi="Arial" w:cs="Arial"/>
          <w:color w:val="000000"/>
          <w:sz w:val="18"/>
          <w:szCs w:val="18"/>
        </w:rPr>
        <w:t>dodatne informacije: _________________________, tel._____________, e-naslov: _________________________________.</w:t>
      </w:r>
    </w:p>
    <w:p w14:paraId="23F6C6BF" w14:textId="77777777" w:rsidR="0021303C" w:rsidRDefault="0021303C" w:rsidP="0021303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4D3341C3" w14:textId="77777777" w:rsidR="0021303C" w:rsidRDefault="0021303C" w:rsidP="0021303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04D5494E"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5C94EA59" w14:textId="49CEF39D" w:rsidR="0021303C" w:rsidRDefault="0021303C" w:rsidP="0021303C">
      <w:pPr>
        <w:spacing w:before="225" w:after="225" w:line="240" w:lineRule="auto"/>
        <w:jc w:val="both"/>
        <w:sectPr w:rsidR="0021303C" w:rsidSect="00CF7E3C">
          <w:footerReference w:type="default" r:id="rId16"/>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izdajatelja potrdila: _______________</w:t>
      </w:r>
      <w:bookmarkEnd w:id="2"/>
    </w:p>
    <w:p w14:paraId="43B8EE9C" w14:textId="77777777" w:rsidR="004509EC" w:rsidRDefault="004509EC" w:rsidP="00BA4802">
      <w:pPr>
        <w:spacing w:after="0"/>
        <w:jc w:val="center"/>
        <w:rPr>
          <w:rFonts w:ascii="Arial" w:hAnsi="Arial" w:cs="Arial"/>
          <w:sz w:val="18"/>
          <w:szCs w:val="18"/>
        </w:rPr>
      </w:pPr>
      <w:bookmarkStart w:id="4" w:name="_Hlk151980884"/>
      <w:bookmarkEnd w:id="3"/>
    </w:p>
    <w:p w14:paraId="66E61CF4" w14:textId="7F5C3EFA" w:rsidR="00641553" w:rsidRDefault="0021303C" w:rsidP="00641553">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 xml:space="preserve">t: </w:t>
      </w:r>
      <w:r w:rsidR="00E1459A">
        <w:rPr>
          <w:rFonts w:ascii="Arial" w:hAnsi="Arial" w:cs="Arial"/>
          <w:sz w:val="18"/>
          <w:szCs w:val="18"/>
        </w:rPr>
        <w:t>5</w:t>
      </w:r>
    </w:p>
    <w:p w14:paraId="2E30CCFD" w14:textId="2364B464" w:rsidR="0021303C" w:rsidRDefault="0021303C" w:rsidP="009A1E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del</w:t>
      </w:r>
    </w:p>
    <w:p w14:paraId="2134CE4B" w14:textId="77777777" w:rsidR="0021303C" w:rsidRDefault="0021303C" w:rsidP="009A1E1D">
      <w:pPr>
        <w:spacing w:after="0" w:line="240" w:lineRule="auto"/>
        <w:jc w:val="both"/>
      </w:pPr>
      <w:r>
        <w:rPr>
          <w:rFonts w:ascii="Arial" w:hAnsi="Arial" w:cs="Arial"/>
          <w:b/>
          <w:bCs/>
          <w:color w:val="000000"/>
          <w:sz w:val="18"/>
          <w:szCs w:val="18"/>
        </w:rPr>
        <w:t>VODJA DEL:</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1303C" w14:paraId="35CE9B1C"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AD88F" w14:textId="77777777" w:rsidR="0021303C" w:rsidRDefault="0021303C" w:rsidP="000B610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29A19" w14:textId="77777777" w:rsidR="0021303C" w:rsidRDefault="0021303C" w:rsidP="000B610E">
            <w:r>
              <w:rPr>
                <w:rFonts w:ascii="Arial" w:hAnsi="Arial" w:cs="Arial"/>
                <w:color w:val="000000"/>
                <w:position w:val="-2"/>
                <w:sz w:val="18"/>
                <w:szCs w:val="18"/>
              </w:rPr>
              <w:t> </w:t>
            </w:r>
          </w:p>
        </w:tc>
      </w:tr>
      <w:tr w:rsidR="0021303C" w14:paraId="5716FA71"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4C79" w14:textId="77777777" w:rsidR="0021303C" w:rsidRDefault="0021303C" w:rsidP="000B610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FACD9" w14:textId="77777777" w:rsidR="0021303C" w:rsidRDefault="0021303C" w:rsidP="000B610E">
            <w:r>
              <w:rPr>
                <w:rFonts w:ascii="Arial" w:hAnsi="Arial" w:cs="Arial"/>
                <w:color w:val="000000"/>
                <w:position w:val="-2"/>
                <w:sz w:val="18"/>
                <w:szCs w:val="18"/>
              </w:rPr>
              <w:t> </w:t>
            </w:r>
          </w:p>
        </w:tc>
      </w:tr>
      <w:tr w:rsidR="0021303C" w14:paraId="44746488"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CBD93" w14:textId="68227B9B" w:rsidR="0021303C" w:rsidRDefault="0021303C" w:rsidP="000B610E">
            <w:pPr>
              <w:jc w:val="right"/>
            </w:pPr>
            <w:r>
              <w:rPr>
                <w:rFonts w:ascii="Arial" w:hAnsi="Arial" w:cs="Arial"/>
                <w:color w:val="000000"/>
                <w:position w:val="-2"/>
                <w:sz w:val="18"/>
                <w:szCs w:val="18"/>
              </w:rPr>
              <w:t>Vodja del je zaposlen pri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18691" w14:textId="77777777" w:rsidR="0021303C" w:rsidRDefault="0021303C" w:rsidP="000B610E">
            <w:r>
              <w:rPr>
                <w:rFonts w:ascii="Arial" w:hAnsi="Arial" w:cs="Arial"/>
                <w:color w:val="000000"/>
                <w:position w:val="-2"/>
                <w:sz w:val="18"/>
                <w:szCs w:val="18"/>
              </w:rPr>
              <w:t xml:space="preserve"> DA </w:t>
            </w:r>
            <w:r>
              <w:fldChar w:fldCharType="begin">
                <w:ffData>
                  <w:name w:val="cbox157ea5d158b8a7"/>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fldChar w:fldCharType="separate"/>
            </w:r>
            <w:r>
              <w:fldChar w:fldCharType="end"/>
            </w:r>
          </w:p>
        </w:tc>
      </w:tr>
      <w:tr w:rsidR="0021303C" w14:paraId="4AD24E20"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198FC" w14:textId="77777777" w:rsidR="0021303C" w:rsidRDefault="0021303C" w:rsidP="000B610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6E4BF" w14:textId="77777777" w:rsidR="0021303C" w:rsidRDefault="0021303C" w:rsidP="000B610E">
            <w:r>
              <w:rPr>
                <w:rFonts w:ascii="Arial" w:hAnsi="Arial" w:cs="Arial"/>
                <w:color w:val="000000"/>
                <w:position w:val="-2"/>
                <w:sz w:val="18"/>
                <w:szCs w:val="18"/>
              </w:rPr>
              <w:t xml:space="preserve">DA </w:t>
            </w:r>
            <w:r>
              <w:fldChar w:fldCharType="begin">
                <w:ffData>
                  <w:name w:val="cbox157ea5d158c375"/>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position w:val="-2"/>
                <w:sz w:val="18"/>
                <w:szCs w:val="18"/>
              </w:rPr>
              <w:t xml:space="preserve"> NE </w:t>
            </w:r>
            <w:r>
              <w:fldChar w:fldCharType="begin">
                <w:ffData>
                  <w:name w:val="cbox157ea5d158c4e4"/>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10BFA32" w14:textId="2A76AE51"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w:t>
      </w:r>
      <w:r w:rsidR="001251B6">
        <w:rPr>
          <w:rFonts w:ascii="Arial" w:hAnsi="Arial" w:cs="Arial"/>
          <w:color w:val="000000"/>
          <w:sz w:val="18"/>
          <w:szCs w:val="18"/>
        </w:rPr>
        <w:t>er</w:t>
      </w:r>
      <w:r>
        <w:rPr>
          <w:rFonts w:ascii="Arial" w:hAnsi="Arial" w:cs="Arial"/>
          <w:color w:val="000000"/>
          <w:sz w:val="18"/>
          <w:szCs w:val="18"/>
        </w:rPr>
        <w:t xml:space="preserve"> izpolnjuje zakonske pogoje za opravljanje razpisanih storitev skladno Gradbenim zakonom </w:t>
      </w:r>
      <w:r w:rsidR="003D5E34">
        <w:rPr>
          <w:rFonts w:ascii="Arial" w:hAnsi="Arial" w:cs="Arial"/>
          <w:color w:val="000000"/>
          <w:sz w:val="18"/>
          <w:szCs w:val="18"/>
        </w:rPr>
        <w:t>199/2021</w:t>
      </w:r>
      <w:r w:rsidR="008E6501">
        <w:rPr>
          <w:rFonts w:ascii="Arial" w:hAnsi="Arial" w:cs="Arial"/>
          <w:color w:val="000000"/>
          <w:sz w:val="18"/>
          <w:szCs w:val="18"/>
        </w:rPr>
        <w:t xml:space="preserve"> in 105/2022-ZZNŠPP</w:t>
      </w:r>
      <w:r w:rsidR="003D5E34">
        <w:rPr>
          <w:rFonts w:ascii="Arial" w:hAnsi="Arial" w:cs="Arial"/>
          <w:color w:val="000000"/>
          <w:sz w:val="18"/>
          <w:szCs w:val="18"/>
        </w:rPr>
        <w:t xml:space="preserve"> – v nadaljevanju GZ-1</w:t>
      </w:r>
      <w:r>
        <w:rPr>
          <w:rFonts w:ascii="Arial" w:hAnsi="Arial" w:cs="Arial"/>
          <w:color w:val="000000"/>
          <w:sz w:val="18"/>
          <w:szCs w:val="18"/>
        </w:rPr>
        <w:t>).</w:t>
      </w:r>
    </w:p>
    <w:p w14:paraId="4389F81A" w14:textId="07F801B7" w:rsidR="0021303C" w:rsidRDefault="0021303C" w:rsidP="0021303C">
      <w:pPr>
        <w:spacing w:before="225" w:after="225" w:line="240" w:lineRule="auto"/>
        <w:jc w:val="both"/>
      </w:pPr>
      <w:r>
        <w:rPr>
          <w:rFonts w:ascii="Arial" w:hAnsi="Arial" w:cs="Arial"/>
          <w:b/>
          <w:bCs/>
          <w:color w:val="000000"/>
          <w:sz w:val="18"/>
          <w:szCs w:val="18"/>
          <w:u w:val="single"/>
        </w:rPr>
        <w:t xml:space="preserve">Velja za </w:t>
      </w:r>
      <w:r w:rsidR="00FC7316">
        <w:rPr>
          <w:rFonts w:ascii="Arial" w:hAnsi="Arial" w:cs="Arial"/>
          <w:b/>
          <w:bCs/>
          <w:color w:val="000000"/>
          <w:sz w:val="18"/>
          <w:szCs w:val="18"/>
          <w:u w:val="single"/>
        </w:rPr>
        <w:t xml:space="preserve">domače in </w:t>
      </w:r>
      <w:r>
        <w:rPr>
          <w:rFonts w:ascii="Arial" w:hAnsi="Arial" w:cs="Arial"/>
          <w:b/>
          <w:bCs/>
          <w:color w:val="000000"/>
          <w:sz w:val="18"/>
          <w:szCs w:val="18"/>
          <w:u w:val="single"/>
        </w:rPr>
        <w:t>tuje gospodarske subjekte:</w:t>
      </w:r>
    </w:p>
    <w:p w14:paraId="1EFFD02B" w14:textId="2004BA3B" w:rsidR="0021303C" w:rsidRDefault="0021303C" w:rsidP="0021303C">
      <w:pPr>
        <w:spacing w:before="225" w:after="225" w:line="240" w:lineRule="auto"/>
        <w:jc w:val="both"/>
      </w:pPr>
      <w:r>
        <w:rPr>
          <w:rFonts w:ascii="Arial" w:hAnsi="Arial" w:cs="Arial"/>
          <w:color w:val="000000"/>
          <w:sz w:val="18"/>
          <w:szCs w:val="18"/>
        </w:rPr>
        <w:t>Izjavljamo, da bomo za predlagani kader pred začetkom izvedbe del poskrbeli za vpis kadra v</w:t>
      </w:r>
      <w:r w:rsidR="001251B6">
        <w:rPr>
          <w:rFonts w:ascii="Arial" w:hAnsi="Arial" w:cs="Arial"/>
          <w:color w:val="000000"/>
          <w:sz w:val="18"/>
          <w:szCs w:val="18"/>
        </w:rPr>
        <w:t xml:space="preserve"> ustreznem imeniku pri</w:t>
      </w:r>
      <w:r>
        <w:rPr>
          <w:rFonts w:ascii="Arial" w:hAnsi="Arial" w:cs="Arial"/>
          <w:color w:val="000000"/>
          <w:sz w:val="18"/>
          <w:szCs w:val="18"/>
        </w:rPr>
        <w:t xml:space="preserve">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56E1D4F1" w14:textId="77777777" w:rsidR="0021303C" w:rsidRDefault="0021303C" w:rsidP="0021303C">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0B2FACB" w14:textId="77777777" w:rsidR="0021303C" w:rsidRDefault="0021303C" w:rsidP="0021303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D4BFE08" w14:textId="77777777" w:rsidR="0021303C" w:rsidRDefault="0021303C" w:rsidP="0021303C">
      <w:pPr>
        <w:spacing w:before="225" w:after="225" w:line="240" w:lineRule="auto"/>
        <w:jc w:val="both"/>
      </w:pPr>
      <w:r>
        <w:rPr>
          <w:rFonts w:ascii="Arial" w:hAnsi="Arial" w:cs="Arial"/>
          <w:color w:val="000000"/>
          <w:sz w:val="18"/>
          <w:szCs w:val="18"/>
        </w:rPr>
        <w:t>[   ] posebno dovoljenje ni potrebno. </w:t>
      </w:r>
    </w:p>
    <w:p w14:paraId="475D7344" w14:textId="77777777" w:rsidR="0021303C" w:rsidRDefault="0021303C" w:rsidP="0021303C">
      <w:pPr>
        <w:pBdr>
          <w:bottom w:val="single" w:sz="12" w:space="1" w:color="auto"/>
        </w:pBdr>
        <w:spacing w:before="225" w:after="225" w:line="240" w:lineRule="auto"/>
        <w:jc w:val="both"/>
      </w:pPr>
      <w:r>
        <w:rPr>
          <w:rFonts w:ascii="Arial" w:hAnsi="Arial" w:cs="Arial"/>
          <w:color w:val="000000"/>
          <w:sz w:val="18"/>
          <w:szCs w:val="18"/>
        </w:rPr>
        <w:t>Pod kazensko in materialno odgovornostjo jamčimo, da so navedene izjave resnične.</w:t>
      </w:r>
    </w:p>
    <w:p w14:paraId="671BC2EE" w14:textId="77777777" w:rsidR="0021303C" w:rsidRPr="00C71A4E" w:rsidRDefault="0021303C" w:rsidP="0021303C">
      <w:pPr>
        <w:spacing w:after="0" w:line="240" w:lineRule="auto"/>
        <w:jc w:val="both"/>
        <w:rPr>
          <w:rFonts w:ascii="Arial" w:eastAsia="Times New Roman" w:hAnsi="Arial" w:cs="Times New Roman"/>
          <w:sz w:val="24"/>
          <w:szCs w:val="20"/>
          <w:lang w:eastAsia="sl-SI"/>
        </w:rPr>
      </w:pPr>
      <w:r w:rsidRPr="00C71A4E">
        <w:rPr>
          <w:rFonts w:ascii="Arial" w:eastAsia="Times New Roman" w:hAnsi="Arial" w:cs="Arial"/>
          <w:b/>
          <w:bCs/>
          <w:color w:val="000000"/>
          <w:sz w:val="18"/>
          <w:szCs w:val="18"/>
          <w:lang w:eastAsia="sl-SI"/>
        </w:rPr>
        <w:t>**Priloga:</w:t>
      </w:r>
    </w:p>
    <w:tbl>
      <w:tblPr>
        <w:tblW w:w="0" w:type="auto"/>
        <w:tblLook w:val="04A0" w:firstRow="1" w:lastRow="0" w:firstColumn="1" w:lastColumn="0" w:noHBand="0" w:noVBand="1"/>
      </w:tblPr>
      <w:tblGrid>
        <w:gridCol w:w="6159"/>
      </w:tblGrid>
      <w:tr w:rsidR="0021303C" w:rsidRPr="00C71A4E" w14:paraId="4BDCD3C6" w14:textId="77777777" w:rsidTr="000B610E">
        <w:tc>
          <w:tcPr>
            <w:tcW w:w="0" w:type="auto"/>
            <w:tcMar>
              <w:top w:w="0" w:type="auto"/>
              <w:bottom w:w="0" w:type="auto"/>
            </w:tcMar>
          </w:tcPr>
          <w:p w14:paraId="2F120C63" w14:textId="6F1144B4" w:rsidR="0021303C" w:rsidRPr="00C71A4E" w:rsidRDefault="008E6501" w:rsidP="00F92566">
            <w:pPr>
              <w:numPr>
                <w:ilvl w:val="0"/>
                <w:numId w:val="9"/>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dokazilo o vpisu v pristojni zbornici (oz. </w:t>
            </w:r>
            <w:r w:rsidR="00305110">
              <w:rPr>
                <w:rFonts w:ascii="Arial" w:eastAsia="Times New Roman" w:hAnsi="Arial" w:cs="Arial"/>
                <w:color w:val="000000"/>
                <w:sz w:val="18"/>
                <w:szCs w:val="18"/>
                <w:lang w:eastAsia="sl-SI"/>
              </w:rPr>
              <w:t>p</w:t>
            </w:r>
            <w:r w:rsidR="00305110">
              <w:rPr>
                <w:rFonts w:eastAsia="Times New Roman"/>
                <w:color w:val="000000"/>
                <w:sz w:val="18"/>
                <w:szCs w:val="18"/>
                <w:lang w:eastAsia="sl-SI"/>
              </w:rPr>
              <w:t>odpisano Obrazec št. 6</w:t>
            </w:r>
            <w:r>
              <w:rPr>
                <w:rFonts w:ascii="Arial" w:eastAsia="Times New Roman" w:hAnsi="Arial" w:cs="Arial"/>
                <w:color w:val="000000"/>
                <w:sz w:val="18"/>
                <w:szCs w:val="18"/>
                <w:lang w:eastAsia="sl-SI"/>
              </w:rPr>
              <w:t>)</w:t>
            </w:r>
            <w:r w:rsidR="0021303C" w:rsidRPr="00C71A4E">
              <w:rPr>
                <w:rFonts w:ascii="Arial" w:eastAsia="Times New Roman" w:hAnsi="Arial" w:cs="Arial"/>
                <w:color w:val="000000"/>
                <w:sz w:val="18"/>
                <w:szCs w:val="18"/>
                <w:lang w:eastAsia="sl-SI"/>
              </w:rPr>
              <w:t>;</w:t>
            </w:r>
          </w:p>
          <w:p w14:paraId="62720954" w14:textId="4D5CF12E" w:rsidR="0021303C" w:rsidRPr="00C71A4E" w:rsidRDefault="0021303C" w:rsidP="00F92566">
            <w:pPr>
              <w:numPr>
                <w:ilvl w:val="0"/>
                <w:numId w:val="9"/>
              </w:numPr>
              <w:spacing w:after="0" w:line="240" w:lineRule="auto"/>
              <w:jc w:val="both"/>
              <w:rPr>
                <w:rFonts w:ascii="Arial" w:eastAsia="Times New Roman" w:hAnsi="Arial" w:cs="Arial"/>
                <w:color w:val="000000"/>
                <w:sz w:val="18"/>
                <w:szCs w:val="18"/>
                <w:lang w:eastAsia="sl-SI"/>
              </w:rPr>
            </w:pPr>
            <w:r w:rsidRPr="00C71A4E">
              <w:rPr>
                <w:rFonts w:ascii="Arial" w:eastAsia="Calibri" w:hAnsi="Arial" w:cs="Arial"/>
                <w:color w:val="000000"/>
                <w:position w:val="-2"/>
                <w:sz w:val="18"/>
                <w:szCs w:val="18"/>
              </w:rPr>
              <w:t>vodja del izpolnjuje pogoje za vodjo del po GZ</w:t>
            </w:r>
            <w:r w:rsidR="003D5E34">
              <w:rPr>
                <w:rFonts w:ascii="Arial" w:eastAsia="Calibri" w:hAnsi="Arial" w:cs="Arial"/>
                <w:color w:val="000000"/>
                <w:position w:val="-2"/>
                <w:sz w:val="18"/>
                <w:szCs w:val="18"/>
              </w:rPr>
              <w:t>-1</w:t>
            </w:r>
            <w:r w:rsidRPr="00C71A4E">
              <w:rPr>
                <w:rFonts w:ascii="Arial" w:eastAsia="Calibri" w:hAnsi="Arial" w:cs="Arial"/>
                <w:color w:val="000000"/>
                <w:position w:val="-2"/>
                <w:sz w:val="18"/>
                <w:szCs w:val="18"/>
              </w:rPr>
              <w:t>.</w:t>
            </w:r>
          </w:p>
        </w:tc>
      </w:tr>
    </w:tbl>
    <w:p w14:paraId="5A36BD0B" w14:textId="77777777" w:rsidR="0021303C" w:rsidRPr="00C71A4E" w:rsidRDefault="0021303C" w:rsidP="0021303C">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204D240D"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tbl>
      <w:tblPr>
        <w:tblStyle w:val="NormalTablePHPDOCX"/>
        <w:tblW w:w="5000" w:type="pct"/>
        <w:tblLook w:val="04A0" w:firstRow="1" w:lastRow="0" w:firstColumn="1" w:lastColumn="0" w:noHBand="0" w:noVBand="1"/>
      </w:tblPr>
      <w:tblGrid>
        <w:gridCol w:w="4535"/>
        <w:gridCol w:w="4535"/>
      </w:tblGrid>
      <w:tr w:rsidR="0021303C" w14:paraId="2737F588" w14:textId="77777777" w:rsidTr="000B610E">
        <w:tc>
          <w:tcPr>
            <w:tcW w:w="2500" w:type="pct"/>
            <w:tcMar>
              <w:top w:w="75" w:type="dxa"/>
              <w:bottom w:w="75" w:type="dxa"/>
            </w:tcMar>
            <w:vAlign w:val="center"/>
          </w:tcPr>
          <w:p w14:paraId="49404353" w14:textId="77777777" w:rsidR="0021303C" w:rsidRDefault="0021303C" w:rsidP="000B610E">
            <w:r>
              <w:rPr>
                <w:rFonts w:ascii="Arial" w:hAnsi="Arial" w:cs="Arial"/>
                <w:color w:val="000000"/>
                <w:position w:val="-2"/>
                <w:sz w:val="18"/>
                <w:szCs w:val="18"/>
              </w:rPr>
              <w:t>Kraj in datum:</w:t>
            </w:r>
          </w:p>
        </w:tc>
        <w:tc>
          <w:tcPr>
            <w:tcW w:w="0" w:type="auto"/>
            <w:tcMar>
              <w:top w:w="75" w:type="dxa"/>
              <w:bottom w:w="75" w:type="dxa"/>
            </w:tcMar>
            <w:vAlign w:val="center"/>
          </w:tcPr>
          <w:p w14:paraId="4163A82F" w14:textId="77777777" w:rsidR="0021303C" w:rsidRDefault="0021303C" w:rsidP="000B610E">
            <w:r>
              <w:rPr>
                <w:rFonts w:ascii="Arial" w:hAnsi="Arial" w:cs="Arial"/>
                <w:color w:val="000000"/>
                <w:position w:val="-2"/>
                <w:sz w:val="18"/>
                <w:szCs w:val="18"/>
              </w:rPr>
              <w:t>Ime in priimek: _____________________</w:t>
            </w:r>
          </w:p>
        </w:tc>
      </w:tr>
      <w:tr w:rsidR="0021303C" w14:paraId="0381B37E" w14:textId="77777777" w:rsidTr="000B610E">
        <w:tc>
          <w:tcPr>
            <w:tcW w:w="2500" w:type="pct"/>
            <w:tcMar>
              <w:top w:w="75" w:type="dxa"/>
              <w:bottom w:w="75" w:type="dxa"/>
            </w:tcMar>
            <w:vAlign w:val="center"/>
          </w:tcPr>
          <w:p w14:paraId="28D32FCF" w14:textId="77777777" w:rsidR="0021303C" w:rsidRDefault="0021303C" w:rsidP="000B610E">
            <w:r>
              <w:rPr>
                <w:rFonts w:ascii="Arial" w:hAnsi="Arial" w:cs="Arial"/>
                <w:color w:val="000000"/>
                <w:position w:val="-2"/>
                <w:sz w:val="18"/>
                <w:szCs w:val="18"/>
              </w:rPr>
              <w:t> </w:t>
            </w:r>
          </w:p>
        </w:tc>
        <w:tc>
          <w:tcPr>
            <w:tcW w:w="0" w:type="auto"/>
            <w:tcMar>
              <w:top w:w="75" w:type="dxa"/>
              <w:bottom w:w="75" w:type="dxa"/>
            </w:tcMar>
            <w:vAlign w:val="center"/>
          </w:tcPr>
          <w:p w14:paraId="48DDE407" w14:textId="77777777" w:rsidR="0021303C" w:rsidRDefault="0021303C" w:rsidP="000B610E">
            <w:pPr>
              <w:jc w:val="center"/>
            </w:pPr>
            <w:r>
              <w:rPr>
                <w:rFonts w:ascii="Arial" w:hAnsi="Arial" w:cs="Arial"/>
                <w:color w:val="A9A9A9"/>
                <w:position w:val="-2"/>
                <w:sz w:val="18"/>
                <w:szCs w:val="18"/>
              </w:rPr>
              <w:t>(žig in podpis)</w:t>
            </w:r>
          </w:p>
        </w:tc>
      </w:tr>
      <w:bookmarkEnd w:id="4"/>
    </w:tbl>
    <w:p w14:paraId="21CF9F2C" w14:textId="77777777" w:rsidR="0021303C" w:rsidRDefault="0021303C" w:rsidP="0021303C">
      <w:pPr>
        <w:sectPr w:rsidR="0021303C" w:rsidSect="00CF7E3C">
          <w:footerReference w:type="default" r:id="rId17"/>
          <w:pgSz w:w="11906" w:h="16838"/>
          <w:pgMar w:top="1418" w:right="1418" w:bottom="1418" w:left="1418" w:header="567" w:footer="596" w:gutter="0"/>
          <w:cols w:space="708"/>
          <w:docGrid w:linePitch="360"/>
        </w:sectPr>
      </w:pPr>
    </w:p>
    <w:p w14:paraId="1673A14C" w14:textId="77777777" w:rsidR="008010BC" w:rsidRDefault="008010BC" w:rsidP="00641553">
      <w:pPr>
        <w:spacing w:after="0"/>
        <w:rPr>
          <w:rFonts w:ascii="Arial" w:hAnsi="Arial" w:cs="Arial"/>
          <w:sz w:val="18"/>
          <w:szCs w:val="18"/>
        </w:rPr>
      </w:pPr>
    </w:p>
    <w:p w14:paraId="335CA764" w14:textId="5CADE694" w:rsidR="008E6501" w:rsidRDefault="008E6501" w:rsidP="008E6501">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 6</w:t>
      </w:r>
    </w:p>
    <w:p w14:paraId="3C1E32CD" w14:textId="77777777" w:rsidR="00C14E65" w:rsidRDefault="00C14E65" w:rsidP="008E6501">
      <w:pPr>
        <w:spacing w:after="0"/>
        <w:jc w:val="right"/>
        <w:rPr>
          <w:rFonts w:ascii="Arial" w:hAnsi="Arial" w:cs="Arial"/>
          <w:sz w:val="18"/>
          <w:szCs w:val="18"/>
        </w:rPr>
      </w:pPr>
    </w:p>
    <w:p w14:paraId="048E702A" w14:textId="72F26119" w:rsidR="008E6501" w:rsidRDefault="008E6501" w:rsidP="008E650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pridobitvi priznanja poklicne kvalifikacije</w:t>
      </w:r>
    </w:p>
    <w:p w14:paraId="47375CB7" w14:textId="77777777" w:rsidR="004512C4" w:rsidRDefault="004512C4" w:rsidP="004512C4">
      <w:pPr>
        <w:pBdr>
          <w:bottom w:val="single" w:sz="12" w:space="1" w:color="auto"/>
        </w:pBdr>
        <w:spacing w:before="225" w:after="225" w:line="240" w:lineRule="auto"/>
        <w:jc w:val="both"/>
      </w:pPr>
      <w:r>
        <w:rPr>
          <w:rFonts w:ascii="Arial" w:hAnsi="Arial" w:cs="Arial"/>
          <w:b/>
          <w:bCs/>
          <w:color w:val="000000"/>
          <w:sz w:val="18"/>
          <w:szCs w:val="18"/>
        </w:rPr>
        <w:t>Ponudnik:</w:t>
      </w:r>
    </w:p>
    <w:p w14:paraId="31ECC1C2" w14:textId="77777777" w:rsidR="004512C4" w:rsidRDefault="004512C4" w:rsidP="004512C4">
      <w:pPr>
        <w:spacing w:after="0" w:line="240" w:lineRule="auto"/>
        <w:jc w:val="both"/>
      </w:pPr>
    </w:p>
    <w:p w14:paraId="62D1EAD1" w14:textId="77777777" w:rsidR="004512C4" w:rsidRDefault="004512C4" w:rsidP="004512C4">
      <w:pPr>
        <w:spacing w:after="0" w:line="240" w:lineRule="auto"/>
        <w:jc w:val="both"/>
      </w:pPr>
      <w:r>
        <w:rPr>
          <w:rFonts w:ascii="Arial" w:hAnsi="Arial" w:cs="Arial"/>
          <w:b/>
          <w:bCs/>
          <w:color w:val="000000"/>
          <w:sz w:val="18"/>
          <w:szCs w:val="18"/>
        </w:rPr>
        <w:t>Naročnik:     Občina Šentjur</w:t>
      </w:r>
    </w:p>
    <w:p w14:paraId="2A2A4EBC" w14:textId="77777777" w:rsidR="004512C4" w:rsidRDefault="004512C4" w:rsidP="004512C4">
      <w:pPr>
        <w:spacing w:after="0" w:line="240" w:lineRule="auto"/>
        <w:jc w:val="both"/>
      </w:pPr>
      <w:r>
        <w:rPr>
          <w:rFonts w:ascii="Arial" w:hAnsi="Arial" w:cs="Arial"/>
          <w:b/>
          <w:bCs/>
          <w:color w:val="000000"/>
          <w:sz w:val="18"/>
          <w:szCs w:val="18"/>
        </w:rPr>
        <w:t>                     Mestni trg 10</w:t>
      </w:r>
    </w:p>
    <w:p w14:paraId="341B50F9" w14:textId="77777777" w:rsidR="004512C4" w:rsidRDefault="004512C4" w:rsidP="004512C4">
      <w:pPr>
        <w:spacing w:after="0" w:line="240" w:lineRule="auto"/>
        <w:jc w:val="both"/>
      </w:pPr>
      <w:r>
        <w:rPr>
          <w:rFonts w:ascii="Arial" w:hAnsi="Arial" w:cs="Arial"/>
          <w:b/>
          <w:bCs/>
          <w:color w:val="000000"/>
          <w:sz w:val="18"/>
          <w:szCs w:val="18"/>
        </w:rPr>
        <w:t>                     3230 Šentjur</w:t>
      </w:r>
    </w:p>
    <w:p w14:paraId="16FE2FA9" w14:textId="77777777" w:rsidR="004512C4" w:rsidRDefault="004512C4" w:rsidP="004512C4">
      <w:pPr>
        <w:spacing w:before="225" w:after="225" w:line="240" w:lineRule="auto"/>
        <w:jc w:val="both"/>
      </w:pPr>
      <w:r>
        <w:rPr>
          <w:rFonts w:ascii="Arial" w:hAnsi="Arial" w:cs="Arial"/>
          <w:color w:val="000000"/>
          <w:sz w:val="18"/>
          <w:szCs w:val="18"/>
        </w:rPr>
        <w:t>Kot ponudnik, dajemo naslednjo</w:t>
      </w:r>
    </w:p>
    <w:p w14:paraId="307719A6" w14:textId="243E7E3F" w:rsidR="004512C4" w:rsidRDefault="004512C4" w:rsidP="004512C4">
      <w:pPr>
        <w:spacing w:before="225" w:after="225" w:line="240" w:lineRule="auto"/>
        <w:jc w:val="center"/>
      </w:pPr>
      <w:r>
        <w:rPr>
          <w:rFonts w:ascii="Arial" w:hAnsi="Arial" w:cs="Arial"/>
          <w:b/>
          <w:bCs/>
          <w:color w:val="000000"/>
          <w:sz w:val="18"/>
          <w:szCs w:val="18"/>
        </w:rPr>
        <w:t>IZJAVO O PRIDOBITVI PRIZNANJA POKLICNE KLASIFIKACIJE</w:t>
      </w:r>
    </w:p>
    <w:p w14:paraId="23BD3F87" w14:textId="2C3A1D8E" w:rsidR="004512C4" w:rsidRPr="004512C4" w:rsidRDefault="004512C4" w:rsidP="008E6501">
      <w:pPr>
        <w:spacing w:before="225" w:after="225" w:line="240" w:lineRule="auto"/>
        <w:jc w:val="both"/>
        <w:rPr>
          <w:rFonts w:ascii="Arial" w:hAnsi="Arial" w:cs="Arial"/>
          <w:bCs/>
          <w:color w:val="000000"/>
          <w:sz w:val="18"/>
          <w:szCs w:val="18"/>
        </w:rPr>
      </w:pPr>
      <w:r>
        <w:rPr>
          <w:rFonts w:ascii="Arial" w:hAnsi="Arial" w:cs="Arial"/>
          <w:color w:val="000000"/>
          <w:sz w:val="18"/>
          <w:szCs w:val="18"/>
        </w:rPr>
        <w:t>d</w:t>
      </w:r>
      <w:r w:rsidRPr="004512C4">
        <w:rPr>
          <w:rFonts w:ascii="Arial" w:hAnsi="Arial" w:cs="Arial"/>
          <w:color w:val="000000"/>
          <w:sz w:val="18"/>
          <w:szCs w:val="18"/>
        </w:rPr>
        <w:t>a v postopku oddaje javnega naročila »</w:t>
      </w:r>
      <w:r w:rsidR="000F3C1B">
        <w:rPr>
          <w:rFonts w:ascii="Arial" w:hAnsi="Arial" w:cs="Arial"/>
          <w:b/>
          <w:bCs/>
          <w:sz w:val="18"/>
          <w:szCs w:val="18"/>
        </w:rPr>
        <w:t>Izgradnja vodovoda Brde</w:t>
      </w:r>
      <w:r w:rsidRPr="004512C4">
        <w:rPr>
          <w:rFonts w:ascii="Arial" w:hAnsi="Arial" w:cs="Arial"/>
          <w:bCs/>
          <w:color w:val="000000"/>
          <w:sz w:val="18"/>
          <w:szCs w:val="18"/>
        </w:rPr>
        <w:t xml:space="preserve">«, v ponudbi kot odgovorni vodja </w:t>
      </w:r>
      <w:r w:rsidR="007B47F3">
        <w:rPr>
          <w:rFonts w:ascii="Arial" w:hAnsi="Arial" w:cs="Arial"/>
          <w:bCs/>
          <w:color w:val="000000"/>
          <w:sz w:val="18"/>
          <w:szCs w:val="18"/>
        </w:rPr>
        <w:t>sodeluje</w:t>
      </w:r>
      <w:r w:rsidRPr="004512C4">
        <w:rPr>
          <w:rFonts w:ascii="Arial" w:hAnsi="Arial" w:cs="Arial"/>
          <w:bCs/>
          <w:color w:val="000000"/>
          <w:sz w:val="18"/>
          <w:szCs w:val="18"/>
        </w:rPr>
        <w:t xml:space="preserve"> </w:t>
      </w:r>
    </w:p>
    <w:p w14:paraId="7470B8B0" w14:textId="3F03BC35" w:rsidR="004512C4" w:rsidRPr="004512C4" w:rsidRDefault="004512C4" w:rsidP="008E6501">
      <w:pPr>
        <w:spacing w:before="225" w:after="225" w:line="240" w:lineRule="auto"/>
        <w:jc w:val="both"/>
        <w:rPr>
          <w:rFonts w:ascii="Arial" w:hAnsi="Arial" w:cs="Arial"/>
          <w:bCs/>
          <w:color w:val="000000"/>
          <w:sz w:val="18"/>
          <w:szCs w:val="18"/>
        </w:rPr>
      </w:pPr>
      <w:r w:rsidRPr="004512C4">
        <w:rPr>
          <w:rFonts w:ascii="Arial" w:hAnsi="Arial" w:cs="Arial"/>
          <w:bCs/>
          <w:color w:val="000000"/>
          <w:sz w:val="18"/>
          <w:szCs w:val="18"/>
        </w:rPr>
        <w:t>_______________________________________________________________________</w:t>
      </w:r>
      <w:r w:rsidR="00C14E65">
        <w:rPr>
          <w:rFonts w:ascii="Arial" w:hAnsi="Arial" w:cs="Arial"/>
          <w:bCs/>
          <w:color w:val="000000"/>
          <w:sz w:val="18"/>
          <w:szCs w:val="18"/>
        </w:rPr>
        <w:t>___________________</w:t>
      </w:r>
      <w:r w:rsidRPr="004512C4">
        <w:rPr>
          <w:rFonts w:ascii="Arial" w:hAnsi="Arial" w:cs="Arial"/>
          <w:bCs/>
          <w:color w:val="000000"/>
          <w:sz w:val="18"/>
          <w:szCs w:val="18"/>
        </w:rPr>
        <w:t xml:space="preserve"> </w:t>
      </w:r>
    </w:p>
    <w:p w14:paraId="2484F302" w14:textId="77777777" w:rsidR="004512C4" w:rsidRPr="00C14E65" w:rsidRDefault="004512C4" w:rsidP="008E6501">
      <w:pPr>
        <w:spacing w:before="225" w:after="225" w:line="240" w:lineRule="auto"/>
        <w:jc w:val="both"/>
        <w:rPr>
          <w:rFonts w:ascii="Arial" w:hAnsi="Arial" w:cs="Arial"/>
          <w:bCs/>
          <w:i/>
          <w:iCs/>
          <w:color w:val="A6A6A6" w:themeColor="background1" w:themeShade="A6"/>
          <w:sz w:val="18"/>
          <w:szCs w:val="18"/>
        </w:rPr>
      </w:pPr>
      <w:r w:rsidRPr="00C14E65">
        <w:rPr>
          <w:rFonts w:ascii="Arial" w:hAnsi="Arial" w:cs="Arial"/>
          <w:bCs/>
          <w:i/>
          <w:iCs/>
          <w:color w:val="A6A6A6" w:themeColor="background1" w:themeShade="A6"/>
          <w:sz w:val="18"/>
          <w:szCs w:val="18"/>
        </w:rPr>
        <w:t>(ime in priimek)</w:t>
      </w:r>
    </w:p>
    <w:p w14:paraId="5E25E919" w14:textId="05F3D6FC" w:rsidR="004512C4" w:rsidRPr="004512C4" w:rsidRDefault="00C14E65" w:rsidP="008E6501">
      <w:pPr>
        <w:spacing w:before="225" w:after="225" w:line="240" w:lineRule="auto"/>
        <w:jc w:val="both"/>
        <w:rPr>
          <w:rFonts w:ascii="Arial" w:hAnsi="Arial" w:cs="Arial"/>
          <w:bCs/>
          <w:color w:val="000000"/>
          <w:sz w:val="18"/>
          <w:szCs w:val="18"/>
        </w:rPr>
      </w:pPr>
      <w:r>
        <w:rPr>
          <w:rFonts w:ascii="Arial" w:hAnsi="Arial" w:cs="Arial"/>
          <w:bCs/>
          <w:color w:val="000000"/>
          <w:sz w:val="18"/>
          <w:szCs w:val="18"/>
        </w:rPr>
        <w:t>s</w:t>
      </w:r>
      <w:r w:rsidR="004512C4" w:rsidRPr="004512C4">
        <w:rPr>
          <w:rFonts w:ascii="Arial" w:hAnsi="Arial" w:cs="Arial"/>
          <w:bCs/>
          <w:color w:val="000000"/>
          <w:sz w:val="18"/>
          <w:szCs w:val="18"/>
        </w:rPr>
        <w:t xml:space="preserve"> stalnim prebivališčem</w:t>
      </w:r>
    </w:p>
    <w:p w14:paraId="287EC22A" w14:textId="77777777" w:rsidR="004512C4" w:rsidRPr="004512C4" w:rsidRDefault="004512C4" w:rsidP="008E6501">
      <w:pPr>
        <w:spacing w:before="225" w:after="225" w:line="240" w:lineRule="auto"/>
        <w:jc w:val="both"/>
        <w:rPr>
          <w:rFonts w:ascii="Arial" w:hAnsi="Arial" w:cs="Arial"/>
          <w:bCs/>
          <w:color w:val="000000"/>
          <w:sz w:val="18"/>
          <w:szCs w:val="18"/>
        </w:rPr>
      </w:pPr>
    </w:p>
    <w:p w14:paraId="7B935537" w14:textId="77777777" w:rsidR="004512C4" w:rsidRPr="004512C4" w:rsidRDefault="004512C4" w:rsidP="008E6501">
      <w:pPr>
        <w:spacing w:before="225" w:after="225" w:line="240" w:lineRule="auto"/>
        <w:jc w:val="both"/>
        <w:rPr>
          <w:rFonts w:ascii="Arial" w:hAnsi="Arial" w:cs="Arial"/>
          <w:bCs/>
          <w:color w:val="000000"/>
          <w:sz w:val="18"/>
          <w:szCs w:val="18"/>
        </w:rPr>
      </w:pPr>
      <w:r w:rsidRPr="004512C4">
        <w:rPr>
          <w:rFonts w:ascii="Arial" w:hAnsi="Arial" w:cs="Arial"/>
          <w:bCs/>
          <w:color w:val="000000"/>
          <w:sz w:val="18"/>
          <w:szCs w:val="18"/>
        </w:rPr>
        <w:t xml:space="preserve">_______________________________________________________________________ </w:t>
      </w:r>
    </w:p>
    <w:p w14:paraId="5BE0BE48" w14:textId="19EBC88E" w:rsidR="004512C4" w:rsidRPr="00C14E65" w:rsidRDefault="004512C4" w:rsidP="008E6501">
      <w:pPr>
        <w:spacing w:before="225" w:after="225" w:line="240" w:lineRule="auto"/>
        <w:jc w:val="both"/>
        <w:rPr>
          <w:rFonts w:ascii="Arial" w:hAnsi="Arial" w:cs="Arial"/>
          <w:bCs/>
          <w:i/>
          <w:iCs/>
          <w:color w:val="A6A6A6" w:themeColor="background1" w:themeShade="A6"/>
          <w:sz w:val="18"/>
          <w:szCs w:val="18"/>
        </w:rPr>
      </w:pPr>
      <w:r w:rsidRPr="00C14E65">
        <w:rPr>
          <w:rFonts w:ascii="Arial" w:hAnsi="Arial" w:cs="Arial"/>
          <w:bCs/>
          <w:i/>
          <w:iCs/>
          <w:color w:val="A6A6A6" w:themeColor="background1" w:themeShade="A6"/>
          <w:sz w:val="18"/>
          <w:szCs w:val="18"/>
        </w:rPr>
        <w:t>(naslov, hišna številka, kraj in poštna številka, država)</w:t>
      </w:r>
    </w:p>
    <w:p w14:paraId="47998317" w14:textId="29B1A1BF" w:rsidR="004512C4" w:rsidRPr="004512C4" w:rsidRDefault="007B47F3" w:rsidP="008E6501">
      <w:pPr>
        <w:spacing w:before="225" w:after="225" w:line="240" w:lineRule="auto"/>
        <w:jc w:val="both"/>
        <w:rPr>
          <w:rFonts w:ascii="Arial" w:hAnsi="Arial" w:cs="Arial"/>
          <w:bCs/>
          <w:color w:val="000000"/>
          <w:sz w:val="18"/>
          <w:szCs w:val="18"/>
        </w:rPr>
      </w:pPr>
      <w:r>
        <w:rPr>
          <w:rFonts w:ascii="Arial" w:hAnsi="Arial" w:cs="Arial"/>
          <w:bCs/>
          <w:color w:val="000000"/>
          <w:sz w:val="18"/>
          <w:szCs w:val="18"/>
        </w:rPr>
        <w:t>Imenovana oseba izpolnjuje vse pogoje, določene za vodjo del po GZ-1</w:t>
      </w:r>
      <w:r w:rsidR="00177929">
        <w:rPr>
          <w:rFonts w:ascii="Arial" w:hAnsi="Arial" w:cs="Arial"/>
          <w:bCs/>
          <w:color w:val="000000"/>
          <w:sz w:val="18"/>
          <w:szCs w:val="18"/>
        </w:rPr>
        <w:t xml:space="preserve">. </w:t>
      </w:r>
      <w:r w:rsidR="004512C4" w:rsidRPr="004512C4">
        <w:rPr>
          <w:rFonts w:ascii="Arial" w:hAnsi="Arial" w:cs="Arial"/>
          <w:bCs/>
          <w:color w:val="000000"/>
          <w:sz w:val="18"/>
          <w:szCs w:val="18"/>
        </w:rPr>
        <w:t>Izjavljam</w:t>
      </w:r>
      <w:r>
        <w:rPr>
          <w:rFonts w:ascii="Arial" w:hAnsi="Arial" w:cs="Arial"/>
          <w:bCs/>
          <w:color w:val="000000"/>
          <w:sz w:val="18"/>
          <w:szCs w:val="18"/>
        </w:rPr>
        <w:t>o</w:t>
      </w:r>
      <w:r w:rsidR="004512C4" w:rsidRPr="004512C4">
        <w:rPr>
          <w:rFonts w:ascii="Arial" w:hAnsi="Arial" w:cs="Arial"/>
          <w:bCs/>
          <w:color w:val="000000"/>
          <w:sz w:val="18"/>
          <w:szCs w:val="18"/>
        </w:rPr>
        <w:t xml:space="preserve">, da bomo </w:t>
      </w:r>
      <w:r w:rsidR="001251B6">
        <w:rPr>
          <w:rFonts w:ascii="Arial" w:hAnsi="Arial" w:cs="Arial"/>
          <w:bCs/>
          <w:color w:val="000000"/>
          <w:sz w:val="18"/>
          <w:szCs w:val="18"/>
        </w:rPr>
        <w:t>do</w:t>
      </w:r>
      <w:r w:rsidR="004512C4" w:rsidRPr="004512C4">
        <w:rPr>
          <w:rFonts w:ascii="Arial" w:hAnsi="Arial" w:cs="Arial"/>
          <w:bCs/>
          <w:color w:val="000000"/>
          <w:sz w:val="18"/>
          <w:szCs w:val="18"/>
        </w:rPr>
        <w:t xml:space="preserve"> sklenitv</w:t>
      </w:r>
      <w:r w:rsidR="001251B6">
        <w:rPr>
          <w:rFonts w:ascii="Arial" w:hAnsi="Arial" w:cs="Arial"/>
          <w:bCs/>
          <w:color w:val="000000"/>
          <w:sz w:val="18"/>
          <w:szCs w:val="18"/>
        </w:rPr>
        <w:t>e</w:t>
      </w:r>
      <w:r w:rsidR="004512C4" w:rsidRPr="004512C4">
        <w:rPr>
          <w:rFonts w:ascii="Arial" w:hAnsi="Arial" w:cs="Arial"/>
          <w:bCs/>
          <w:color w:val="000000"/>
          <w:sz w:val="18"/>
          <w:szCs w:val="18"/>
        </w:rPr>
        <w:t xml:space="preserve"> pogodbe o izvedbi del predložili dokazila, da je imenovani kader pridobil priznanje poklicne kvalifikacije skladno z veljavno slovensko gradbeno zakonodajo.</w:t>
      </w:r>
    </w:p>
    <w:p w14:paraId="4A8C51D0" w14:textId="77777777" w:rsidR="008E6501" w:rsidRPr="00C71A4E" w:rsidRDefault="008E6501" w:rsidP="008E6501">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46992123"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tbl>
      <w:tblPr>
        <w:tblStyle w:val="NormalTablePHPDOCX"/>
        <w:tblW w:w="5000" w:type="pct"/>
        <w:tblLook w:val="04A0" w:firstRow="1" w:lastRow="0" w:firstColumn="1" w:lastColumn="0" w:noHBand="0" w:noVBand="1"/>
      </w:tblPr>
      <w:tblGrid>
        <w:gridCol w:w="4535"/>
        <w:gridCol w:w="4535"/>
      </w:tblGrid>
      <w:tr w:rsidR="008E6501" w14:paraId="146E016C" w14:textId="77777777" w:rsidTr="00180152">
        <w:tc>
          <w:tcPr>
            <w:tcW w:w="2500" w:type="pct"/>
            <w:tcMar>
              <w:top w:w="75" w:type="dxa"/>
              <w:bottom w:w="75" w:type="dxa"/>
            </w:tcMar>
            <w:vAlign w:val="center"/>
          </w:tcPr>
          <w:p w14:paraId="2A3FE2A5" w14:textId="77777777" w:rsidR="00C14E65" w:rsidRDefault="00C14E65" w:rsidP="00180152">
            <w:pPr>
              <w:rPr>
                <w:rFonts w:ascii="Arial" w:hAnsi="Arial" w:cs="Arial"/>
                <w:color w:val="000000"/>
                <w:position w:val="-2"/>
                <w:sz w:val="18"/>
                <w:szCs w:val="18"/>
              </w:rPr>
            </w:pPr>
          </w:p>
          <w:p w14:paraId="7D301FA6" w14:textId="77777777" w:rsidR="00C14E65" w:rsidRDefault="00C14E65" w:rsidP="00180152">
            <w:pPr>
              <w:rPr>
                <w:rFonts w:ascii="Arial" w:hAnsi="Arial" w:cs="Arial"/>
                <w:color w:val="000000"/>
                <w:position w:val="-2"/>
                <w:sz w:val="18"/>
                <w:szCs w:val="18"/>
              </w:rPr>
            </w:pPr>
          </w:p>
          <w:p w14:paraId="11077425" w14:textId="6FE69D5E" w:rsidR="008E6501" w:rsidRDefault="008E6501" w:rsidP="00180152">
            <w:r>
              <w:rPr>
                <w:rFonts w:ascii="Arial" w:hAnsi="Arial" w:cs="Arial"/>
                <w:color w:val="000000"/>
                <w:position w:val="-2"/>
                <w:sz w:val="18"/>
                <w:szCs w:val="18"/>
              </w:rPr>
              <w:t>Kraj in datum:</w:t>
            </w:r>
          </w:p>
        </w:tc>
        <w:tc>
          <w:tcPr>
            <w:tcW w:w="0" w:type="auto"/>
            <w:tcMar>
              <w:top w:w="75" w:type="dxa"/>
              <w:bottom w:w="75" w:type="dxa"/>
            </w:tcMar>
            <w:vAlign w:val="center"/>
          </w:tcPr>
          <w:p w14:paraId="65FF7666" w14:textId="77777777" w:rsidR="008E6501" w:rsidRDefault="008E6501" w:rsidP="00180152">
            <w:r>
              <w:rPr>
                <w:rFonts w:ascii="Arial" w:hAnsi="Arial" w:cs="Arial"/>
                <w:color w:val="000000"/>
                <w:position w:val="-2"/>
                <w:sz w:val="18"/>
                <w:szCs w:val="18"/>
              </w:rPr>
              <w:t>Ime in priimek: _____________________</w:t>
            </w:r>
          </w:p>
        </w:tc>
      </w:tr>
      <w:tr w:rsidR="008E6501" w14:paraId="3CDB597E" w14:textId="77777777" w:rsidTr="00180152">
        <w:tc>
          <w:tcPr>
            <w:tcW w:w="2500" w:type="pct"/>
            <w:tcMar>
              <w:top w:w="75" w:type="dxa"/>
              <w:bottom w:w="75" w:type="dxa"/>
            </w:tcMar>
            <w:vAlign w:val="center"/>
          </w:tcPr>
          <w:p w14:paraId="5B3941F5" w14:textId="77777777" w:rsidR="008E6501" w:rsidRDefault="008E6501" w:rsidP="00180152">
            <w:r>
              <w:rPr>
                <w:rFonts w:ascii="Arial" w:hAnsi="Arial" w:cs="Arial"/>
                <w:color w:val="000000"/>
                <w:position w:val="-2"/>
                <w:sz w:val="18"/>
                <w:szCs w:val="18"/>
              </w:rPr>
              <w:t> </w:t>
            </w:r>
          </w:p>
        </w:tc>
        <w:tc>
          <w:tcPr>
            <w:tcW w:w="0" w:type="auto"/>
            <w:tcMar>
              <w:top w:w="75" w:type="dxa"/>
              <w:bottom w:w="75" w:type="dxa"/>
            </w:tcMar>
            <w:vAlign w:val="center"/>
          </w:tcPr>
          <w:p w14:paraId="3EA436E9" w14:textId="77777777" w:rsidR="008E6501" w:rsidRDefault="008E6501" w:rsidP="00180152">
            <w:pPr>
              <w:jc w:val="center"/>
            </w:pPr>
            <w:r>
              <w:rPr>
                <w:rFonts w:ascii="Arial" w:hAnsi="Arial" w:cs="Arial"/>
                <w:color w:val="A9A9A9"/>
                <w:position w:val="-2"/>
                <w:sz w:val="18"/>
                <w:szCs w:val="18"/>
              </w:rPr>
              <w:t>(žig in podpis)</w:t>
            </w:r>
          </w:p>
        </w:tc>
      </w:tr>
    </w:tbl>
    <w:p w14:paraId="1A79FE57" w14:textId="77777777" w:rsidR="001251B6" w:rsidRDefault="001251B6" w:rsidP="001251B6">
      <w:pPr>
        <w:spacing w:before="225" w:after="225" w:line="240" w:lineRule="auto"/>
        <w:jc w:val="both"/>
        <w:rPr>
          <w:rStyle w:val="cf01"/>
          <w:rFonts w:ascii="Arial" w:hAnsi="Arial" w:cs="Arial"/>
          <w:b/>
          <w:bCs/>
          <w:sz w:val="20"/>
          <w:szCs w:val="20"/>
        </w:rPr>
      </w:pPr>
      <w:r>
        <w:rPr>
          <w:rStyle w:val="cf01"/>
          <w:rFonts w:ascii="Arial" w:hAnsi="Arial" w:cs="Arial"/>
          <w:b/>
          <w:bCs/>
          <w:sz w:val="20"/>
          <w:szCs w:val="20"/>
        </w:rPr>
        <w:t>OPOMBA: Ponudnik Izjavo o pridobitvi priznanja poklicne klasifikacije izpolni v primeru, da vodja del ob oddaji ponudbe še ni vpisan v pristojno zbornico v Republiki Sloveniji, vendar izpolnjuje vse  pogoje, določene za vodjo del po GZ-1 (v nasprotnem primeru, tj. če je kader že vpisan v imenik pri pristojni zbornici, obrazec ni obvezen).</w:t>
      </w:r>
    </w:p>
    <w:p w14:paraId="3D1F71FB" w14:textId="4914AE00" w:rsidR="007207D5" w:rsidRDefault="007207D5" w:rsidP="00CF7E3C">
      <w:pPr>
        <w:spacing w:after="0"/>
        <w:jc w:val="right"/>
        <w:rPr>
          <w:rFonts w:ascii="Arial" w:hAnsi="Arial" w:cs="Arial"/>
          <w:sz w:val="18"/>
          <w:szCs w:val="18"/>
        </w:rPr>
      </w:pPr>
    </w:p>
    <w:p w14:paraId="3ADBECFE" w14:textId="77777777" w:rsidR="001251B6" w:rsidRDefault="001251B6" w:rsidP="00CF7E3C">
      <w:pPr>
        <w:spacing w:after="0"/>
        <w:jc w:val="right"/>
        <w:rPr>
          <w:rFonts w:ascii="Arial" w:hAnsi="Arial" w:cs="Arial"/>
          <w:sz w:val="18"/>
          <w:szCs w:val="18"/>
        </w:rPr>
      </w:pPr>
    </w:p>
    <w:p w14:paraId="30DE931C" w14:textId="5277F7FE" w:rsidR="001251B6" w:rsidRDefault="001251B6" w:rsidP="00CF7E3C">
      <w:pPr>
        <w:spacing w:after="0"/>
        <w:jc w:val="right"/>
        <w:rPr>
          <w:rFonts w:ascii="Arial" w:hAnsi="Arial" w:cs="Arial"/>
          <w:sz w:val="18"/>
          <w:szCs w:val="18"/>
        </w:rPr>
      </w:pPr>
    </w:p>
    <w:p w14:paraId="2445AD51" w14:textId="77777777" w:rsidR="001251B6" w:rsidRDefault="001251B6" w:rsidP="00CF7E3C">
      <w:pPr>
        <w:spacing w:after="0"/>
        <w:jc w:val="right"/>
        <w:rPr>
          <w:rFonts w:ascii="Arial" w:hAnsi="Arial" w:cs="Arial"/>
          <w:sz w:val="18"/>
          <w:szCs w:val="18"/>
        </w:rPr>
      </w:pPr>
    </w:p>
    <w:p w14:paraId="31E36B58" w14:textId="5EE27700" w:rsidR="00CF7E3C" w:rsidRDefault="003A225E" w:rsidP="00CF7E3C">
      <w:pPr>
        <w:spacing w:after="0"/>
        <w:jc w:val="right"/>
        <w:rPr>
          <w:rFonts w:ascii="Arial" w:hAnsi="Arial" w:cs="Arial"/>
          <w:sz w:val="18"/>
          <w:szCs w:val="18"/>
        </w:rPr>
      </w:pPr>
      <w:r>
        <w:rPr>
          <w:rFonts w:ascii="Arial" w:hAnsi="Arial" w:cs="Arial"/>
          <w:sz w:val="18"/>
          <w:szCs w:val="18"/>
        </w:rPr>
        <w:t>Obrazec št:</w:t>
      </w:r>
      <w:r w:rsidR="00591F4C">
        <w:rPr>
          <w:rFonts w:ascii="Arial" w:hAnsi="Arial" w:cs="Arial"/>
          <w:sz w:val="18"/>
          <w:szCs w:val="18"/>
        </w:rPr>
        <w:t xml:space="preserve"> </w:t>
      </w:r>
      <w:r w:rsidR="007E00B6">
        <w:rPr>
          <w:rFonts w:ascii="Arial" w:hAnsi="Arial" w:cs="Arial"/>
          <w:sz w:val="18"/>
          <w:szCs w:val="18"/>
        </w:rPr>
        <w:t>7</w:t>
      </w:r>
    </w:p>
    <w:p w14:paraId="7C99E548" w14:textId="77777777" w:rsidR="00CF7E3C" w:rsidRDefault="00CF7E3C" w:rsidP="00CF7E3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kadrovskih in tehničnih sposobnostih ponudnika</w:t>
      </w:r>
    </w:p>
    <w:p w14:paraId="36FE04F3" w14:textId="77777777" w:rsidR="00CF7E3C" w:rsidRDefault="00CF7E3C" w:rsidP="00CF7E3C">
      <w:pPr>
        <w:spacing w:after="120"/>
        <w:rPr>
          <w:rFonts w:ascii="Arial" w:hAnsi="Arial" w:cs="Arial"/>
        </w:rPr>
      </w:pPr>
    </w:p>
    <w:p w14:paraId="4A10B99D"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7EADA5FB" w14:textId="77777777" w:rsidR="00CF7E3C" w:rsidRDefault="00CF7E3C" w:rsidP="00CF7E3C">
      <w:pPr>
        <w:spacing w:after="0" w:line="240" w:lineRule="auto"/>
        <w:jc w:val="both"/>
        <w:rPr>
          <w:rFonts w:ascii="Arial" w:hAnsi="Arial" w:cs="Arial"/>
          <w:b/>
          <w:bCs/>
          <w:color w:val="000000"/>
          <w:sz w:val="18"/>
          <w:szCs w:val="18"/>
        </w:rPr>
      </w:pPr>
    </w:p>
    <w:p w14:paraId="66C5883D" w14:textId="77777777" w:rsidR="00CF7E3C" w:rsidRDefault="00CF7E3C" w:rsidP="00CF7E3C">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43088851" w14:textId="77777777" w:rsidR="00CF7E3C" w:rsidRDefault="00CF7E3C" w:rsidP="00CF7E3C">
      <w:pPr>
        <w:spacing w:after="0" w:line="240" w:lineRule="auto"/>
        <w:jc w:val="both"/>
      </w:pPr>
      <w:r>
        <w:rPr>
          <w:rFonts w:ascii="Arial" w:hAnsi="Arial" w:cs="Arial"/>
          <w:b/>
          <w:bCs/>
          <w:color w:val="000000"/>
          <w:sz w:val="18"/>
          <w:szCs w:val="18"/>
        </w:rPr>
        <w:t>                     Mestni trg 10</w:t>
      </w:r>
    </w:p>
    <w:p w14:paraId="39626471" w14:textId="77777777" w:rsidR="00CF7E3C" w:rsidRDefault="00CF7E3C" w:rsidP="00CF7E3C">
      <w:pPr>
        <w:spacing w:after="0" w:line="240" w:lineRule="auto"/>
        <w:jc w:val="both"/>
      </w:pPr>
      <w:r>
        <w:rPr>
          <w:rFonts w:ascii="Arial" w:hAnsi="Arial" w:cs="Arial"/>
          <w:b/>
          <w:bCs/>
          <w:color w:val="000000"/>
          <w:sz w:val="18"/>
          <w:szCs w:val="18"/>
        </w:rPr>
        <w:t>                     3230 Šentjur</w:t>
      </w:r>
    </w:p>
    <w:p w14:paraId="0EB414CD"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2D8EB678" w14:textId="77777777" w:rsidR="00CF7E3C" w:rsidRDefault="00CF7E3C" w:rsidP="00CF7E3C">
      <w:pPr>
        <w:spacing w:before="225" w:after="225" w:line="240" w:lineRule="auto"/>
        <w:jc w:val="center"/>
      </w:pPr>
      <w:r>
        <w:rPr>
          <w:rFonts w:ascii="Arial" w:hAnsi="Arial" w:cs="Arial"/>
          <w:b/>
          <w:bCs/>
          <w:color w:val="000000"/>
          <w:sz w:val="18"/>
          <w:szCs w:val="18"/>
        </w:rPr>
        <w:t>IZJAVO</w:t>
      </w:r>
    </w:p>
    <w:p w14:paraId="56FAE3B2" w14:textId="77777777" w:rsidR="00CF7E3C" w:rsidRDefault="00CF7E3C" w:rsidP="00CF7E3C">
      <w:pPr>
        <w:spacing w:before="225" w:after="225" w:line="240" w:lineRule="auto"/>
        <w:jc w:val="center"/>
      </w:pPr>
      <w:r>
        <w:rPr>
          <w:rFonts w:ascii="Arial" w:hAnsi="Arial" w:cs="Arial"/>
          <w:b/>
          <w:bCs/>
          <w:color w:val="000000"/>
          <w:sz w:val="18"/>
          <w:szCs w:val="18"/>
        </w:rPr>
        <w:t>O KADROVSKIH IN TEHNIČNIH SPOSOBNOSTIH</w:t>
      </w:r>
    </w:p>
    <w:p w14:paraId="71FE1627"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9070"/>
      </w:tblGrid>
      <w:tr w:rsidR="00CF7E3C" w14:paraId="7594B4FD" w14:textId="77777777" w:rsidTr="00CE1A5C">
        <w:trPr>
          <w:trHeight w:val="4544"/>
        </w:trPr>
        <w:tc>
          <w:tcPr>
            <w:tcW w:w="0" w:type="auto"/>
            <w:tcMar>
              <w:top w:w="0" w:type="auto"/>
              <w:bottom w:w="0" w:type="auto"/>
            </w:tcMar>
          </w:tcPr>
          <w:p w14:paraId="3BA4C4FD" w14:textId="6DD88F1C" w:rsidR="00CF7E3C" w:rsidRDefault="00CF7E3C" w:rsidP="00F92566">
            <w:pPr>
              <w:numPr>
                <w:ilvl w:val="0"/>
                <w:numId w:val="21"/>
              </w:numPr>
              <w:rPr>
                <w:rFonts w:ascii="Arial" w:hAnsi="Arial" w:cs="Arial"/>
                <w:color w:val="000000"/>
                <w:sz w:val="18"/>
                <w:szCs w:val="18"/>
              </w:rPr>
            </w:pPr>
            <w:r>
              <w:rPr>
                <w:rFonts w:ascii="Arial" w:hAnsi="Arial" w:cs="Arial"/>
                <w:color w:val="000000"/>
                <w:sz w:val="18"/>
                <w:szCs w:val="18"/>
              </w:rPr>
              <w:t>da razpolagamo s strokovnim kadrom in ustreznimi tehničnimi zmogljivostmi za kvalitetno izvedbo javnega naročila skladno z zahtevami iz razpisne dokumentacije, pravili stroke in določili predpisov ter standardov s področja predmetnega javnega naročila,</w:t>
            </w:r>
          </w:p>
          <w:p w14:paraId="5D4A5E4E" w14:textId="77777777" w:rsidR="00CF7E3C" w:rsidRDefault="00CF7E3C" w:rsidP="00F92566">
            <w:pPr>
              <w:numPr>
                <w:ilvl w:val="0"/>
                <w:numId w:val="21"/>
              </w:numPr>
              <w:rPr>
                <w:rFonts w:ascii="Arial" w:hAnsi="Arial" w:cs="Arial"/>
                <w:color w:val="000000"/>
                <w:sz w:val="18"/>
                <w:szCs w:val="18"/>
              </w:rPr>
            </w:pPr>
            <w:r>
              <w:rPr>
                <w:rFonts w:ascii="Arial" w:hAnsi="Arial" w:cs="Arial"/>
                <w:color w:val="000000"/>
                <w:sz w:val="18"/>
                <w:szCs w:val="18"/>
              </w:rPr>
              <w:t>da bomo dela izvedli v skladu s pravili stroke in navodili strokovnega nadzora s strani naročnika;</w:t>
            </w:r>
          </w:p>
          <w:p w14:paraId="0910ADDB" w14:textId="0FB4FEB8" w:rsidR="00CF7E3C" w:rsidRPr="00334027" w:rsidRDefault="00CF7E3C" w:rsidP="00F92566">
            <w:pPr>
              <w:numPr>
                <w:ilvl w:val="0"/>
                <w:numId w:val="21"/>
              </w:numPr>
              <w:rPr>
                <w:rFonts w:ascii="Arial" w:hAnsi="Arial" w:cs="Arial"/>
                <w:color w:val="000000"/>
                <w:sz w:val="18"/>
                <w:szCs w:val="18"/>
              </w:rPr>
            </w:pPr>
            <w:r>
              <w:rPr>
                <w:rFonts w:ascii="Arial" w:hAnsi="Arial" w:cs="Arial"/>
                <w:color w:val="000000"/>
                <w:position w:val="-2"/>
                <w:sz w:val="18"/>
                <w:szCs w:val="18"/>
              </w:rPr>
              <w:t xml:space="preserve">da </w:t>
            </w:r>
            <w:r w:rsidRPr="00334027">
              <w:rPr>
                <w:rFonts w:ascii="Arial" w:hAnsi="Arial" w:cs="Arial"/>
                <w:color w:val="000000"/>
                <w:position w:val="-2"/>
                <w:sz w:val="18"/>
                <w:szCs w:val="18"/>
              </w:rPr>
              <w:t xml:space="preserve">zoper </w:t>
            </w:r>
            <w:r>
              <w:rPr>
                <w:rFonts w:ascii="Arial" w:hAnsi="Arial" w:cs="Arial"/>
                <w:color w:val="000000"/>
                <w:position w:val="-2"/>
                <w:sz w:val="18"/>
                <w:szCs w:val="18"/>
              </w:rPr>
              <w:t>n</w:t>
            </w:r>
            <w:r w:rsidRPr="00334027">
              <w:rPr>
                <w:rFonts w:ascii="Arial" w:hAnsi="Arial" w:cs="Arial"/>
                <w:color w:val="000000"/>
                <w:position w:val="-2"/>
                <w:sz w:val="18"/>
                <w:szCs w:val="18"/>
              </w:rPr>
              <w:t>a</w:t>
            </w:r>
            <w:r>
              <w:rPr>
                <w:rFonts w:ascii="Arial" w:hAnsi="Arial" w:cs="Arial"/>
                <w:color w:val="000000"/>
                <w:position w:val="-2"/>
                <w:sz w:val="18"/>
                <w:szCs w:val="18"/>
              </w:rPr>
              <w:t>s naročniki</w:t>
            </w:r>
            <w:r w:rsidRPr="00334027">
              <w:rPr>
                <w:rFonts w:ascii="Arial" w:hAnsi="Arial" w:cs="Arial"/>
                <w:color w:val="000000"/>
                <w:position w:val="-2"/>
                <w:sz w:val="18"/>
                <w:szCs w:val="18"/>
              </w:rPr>
              <w:t xml:space="preserve"> niso vlagali upravičenih reklamacij glede kakovosti storitev in nespoštovanja drugih dokazil pogodbe. Če naročnik razpolaga z dokazili o nespoštovanju pogodbenih obveznosti, </w:t>
            </w:r>
            <w:r w:rsidR="001251B6">
              <w:rPr>
                <w:rFonts w:ascii="Arial" w:hAnsi="Arial" w:cs="Arial"/>
                <w:color w:val="000000"/>
                <w:position w:val="-2"/>
                <w:sz w:val="18"/>
                <w:szCs w:val="18"/>
              </w:rPr>
              <w:t>bo</w:t>
            </w:r>
            <w:r w:rsidRPr="00334027">
              <w:rPr>
                <w:rFonts w:ascii="Arial" w:hAnsi="Arial" w:cs="Arial"/>
                <w:color w:val="000000"/>
                <w:position w:val="-2"/>
                <w:sz w:val="18"/>
                <w:szCs w:val="18"/>
              </w:rPr>
              <w:t xml:space="preserve"> ponudnika izloči iz </w:t>
            </w:r>
            <w:r>
              <w:rPr>
                <w:rFonts w:ascii="Arial" w:hAnsi="Arial" w:cs="Arial"/>
                <w:color w:val="000000"/>
                <w:position w:val="-2"/>
                <w:sz w:val="18"/>
                <w:szCs w:val="18"/>
              </w:rPr>
              <w:t>predmetnega postopka,</w:t>
            </w:r>
          </w:p>
          <w:p w14:paraId="5FEA6407" w14:textId="77777777" w:rsidR="00CF7E3C" w:rsidRDefault="00CF7E3C" w:rsidP="00F92566">
            <w:pPr>
              <w:numPr>
                <w:ilvl w:val="0"/>
                <w:numId w:val="21"/>
              </w:numPr>
              <w:rPr>
                <w:rFonts w:ascii="Arial" w:hAnsi="Arial" w:cs="Arial"/>
                <w:color w:val="000000"/>
                <w:sz w:val="18"/>
                <w:szCs w:val="18"/>
              </w:rPr>
            </w:pPr>
            <w:r>
              <w:rPr>
                <w:rFonts w:ascii="Arial" w:hAnsi="Arial" w:cs="Arial"/>
                <w:color w:val="000000"/>
                <w:sz w:val="18"/>
                <w:szCs w:val="18"/>
              </w:rPr>
              <w:t>da imamo na razpolago zadostne proste kapacitete za izvedbo del;</w:t>
            </w:r>
          </w:p>
          <w:p w14:paraId="3E0C4699" w14:textId="77777777" w:rsidR="00CF7E3C" w:rsidRDefault="00CF7E3C" w:rsidP="00F92566">
            <w:pPr>
              <w:numPr>
                <w:ilvl w:val="0"/>
                <w:numId w:val="21"/>
              </w:numPr>
              <w:rPr>
                <w:rFonts w:ascii="Arial" w:hAnsi="Arial" w:cs="Arial"/>
                <w:color w:val="000000"/>
                <w:sz w:val="18"/>
                <w:szCs w:val="18"/>
              </w:rPr>
            </w:pPr>
            <w:r>
              <w:rPr>
                <w:rFonts w:ascii="Arial" w:hAnsi="Arial" w:cs="Arial"/>
                <w:color w:val="000000"/>
                <w:sz w:val="18"/>
                <w:szCs w:val="18"/>
              </w:rPr>
              <w:t>da bomo dela opravljali z gradbenimi stroji, ki ustrezajo Pravilniku o emisiji hrupa strojev, ki se uporabljajo na prostem (Uradn</w:t>
            </w:r>
            <w:r w:rsidR="00E82161">
              <w:rPr>
                <w:rFonts w:ascii="Arial" w:hAnsi="Arial" w:cs="Arial"/>
                <w:color w:val="000000"/>
                <w:sz w:val="18"/>
                <w:szCs w:val="18"/>
              </w:rPr>
              <w:t xml:space="preserve">i list RS, št. 106/02, 50/05, </w:t>
            </w:r>
            <w:r>
              <w:rPr>
                <w:rFonts w:ascii="Arial" w:hAnsi="Arial" w:cs="Arial"/>
                <w:color w:val="000000"/>
                <w:sz w:val="18"/>
                <w:szCs w:val="18"/>
              </w:rPr>
              <w:t>49/06</w:t>
            </w:r>
            <w:r w:rsidR="00E82161">
              <w:rPr>
                <w:rFonts w:ascii="Arial" w:hAnsi="Arial" w:cs="Arial"/>
                <w:color w:val="000000"/>
                <w:sz w:val="18"/>
                <w:szCs w:val="18"/>
              </w:rPr>
              <w:t xml:space="preserve"> in 17/11-ZTZPUS-1</w:t>
            </w:r>
            <w:r>
              <w:rPr>
                <w:rFonts w:ascii="Arial" w:hAnsi="Arial" w:cs="Arial"/>
                <w:color w:val="000000"/>
                <w:sz w:val="18"/>
                <w:szCs w:val="18"/>
              </w:rPr>
              <w:t>);</w:t>
            </w:r>
          </w:p>
          <w:p w14:paraId="77FD1E31" w14:textId="6DFD7DE4" w:rsidR="00CF7E3C" w:rsidRDefault="00CF7E3C" w:rsidP="00F92566">
            <w:pPr>
              <w:numPr>
                <w:ilvl w:val="0"/>
                <w:numId w:val="21"/>
              </w:numPr>
              <w:rPr>
                <w:rFonts w:ascii="Arial" w:hAnsi="Arial" w:cs="Arial"/>
                <w:color w:val="000000"/>
                <w:sz w:val="18"/>
                <w:szCs w:val="18"/>
              </w:rPr>
            </w:pPr>
            <w:r>
              <w:rPr>
                <w:rFonts w:ascii="Arial" w:hAnsi="Arial" w:cs="Arial"/>
                <w:color w:val="000000"/>
                <w:sz w:val="18"/>
                <w:szCs w:val="18"/>
              </w:rPr>
              <w:t>da upoštevamo obveznosti, ki izhajajo iz predpisov o varstvu zaposlenih, obveznosti, ki izhajajo iz predpisov o ureditvi delovnih pogojev, upoštevati Zakon o varnosti in zdravju pri del</w:t>
            </w:r>
            <w:r w:rsidR="00E82161">
              <w:rPr>
                <w:rFonts w:ascii="Arial" w:hAnsi="Arial" w:cs="Arial"/>
                <w:color w:val="000000"/>
                <w:sz w:val="18"/>
                <w:szCs w:val="18"/>
              </w:rPr>
              <w:t xml:space="preserve">u (Uradni list RS, št. </w:t>
            </w:r>
            <w:r w:rsidR="008963D9">
              <w:rPr>
                <w:rFonts w:ascii="Arial" w:hAnsi="Arial" w:cs="Arial"/>
                <w:color w:val="000000"/>
                <w:sz w:val="18"/>
                <w:szCs w:val="18"/>
              </w:rPr>
              <w:t>43/11</w:t>
            </w:r>
            <w:r>
              <w:rPr>
                <w:rFonts w:ascii="Arial" w:hAnsi="Arial" w:cs="Arial"/>
                <w:color w:val="000000"/>
                <w:sz w:val="18"/>
                <w:szCs w:val="18"/>
              </w:rPr>
              <w:t xml:space="preserve">) in Uredbo o zagotavljanju varnosti in zdravja pri delu na začasnih in premičnih gradbiščih (Uradni list RS, št. </w:t>
            </w:r>
            <w:r w:rsidR="00E27FE9">
              <w:rPr>
                <w:rFonts w:ascii="Arial" w:hAnsi="Arial" w:cs="Arial"/>
                <w:color w:val="000000"/>
                <w:sz w:val="18"/>
                <w:szCs w:val="18"/>
              </w:rPr>
              <w:t>8</w:t>
            </w:r>
            <w:r>
              <w:rPr>
                <w:rFonts w:ascii="Arial" w:hAnsi="Arial" w:cs="Arial"/>
                <w:color w:val="000000"/>
                <w:sz w:val="18"/>
                <w:szCs w:val="18"/>
              </w:rPr>
              <w:t>3/02, 57/03 in 83/05);</w:t>
            </w:r>
          </w:p>
          <w:p w14:paraId="447C29FF" w14:textId="1F4B41D4" w:rsidR="00CF7E3C" w:rsidRDefault="00CF7E3C" w:rsidP="00F92566">
            <w:pPr>
              <w:numPr>
                <w:ilvl w:val="0"/>
                <w:numId w:val="21"/>
              </w:numPr>
              <w:rPr>
                <w:rFonts w:ascii="Arial" w:hAnsi="Arial" w:cs="Arial"/>
                <w:color w:val="000000"/>
                <w:sz w:val="18"/>
                <w:szCs w:val="18"/>
              </w:rPr>
            </w:pPr>
            <w:r>
              <w:rPr>
                <w:rFonts w:ascii="Arial" w:hAnsi="Arial" w:cs="Arial"/>
                <w:color w:val="000000"/>
                <w:sz w:val="18"/>
                <w:szCs w:val="18"/>
              </w:rPr>
              <w:t xml:space="preserve">da bomo, če bomo izbrani kot najugodnejši ponudnik, pred podpisom gradbene pogodbe sklenili pogodbo o zavarovanju odgovornosti po </w:t>
            </w:r>
            <w:r w:rsidR="00EA1F47">
              <w:rPr>
                <w:rFonts w:ascii="Arial" w:hAnsi="Arial" w:cs="Arial"/>
                <w:color w:val="000000"/>
                <w:sz w:val="18"/>
                <w:szCs w:val="18"/>
              </w:rPr>
              <w:t>1</w:t>
            </w:r>
            <w:r w:rsidR="00800ADC">
              <w:rPr>
                <w:rFonts w:ascii="Arial" w:hAnsi="Arial" w:cs="Arial"/>
                <w:color w:val="000000"/>
                <w:sz w:val="18"/>
                <w:szCs w:val="18"/>
              </w:rPr>
              <w:t>6</w:t>
            </w:r>
            <w:r>
              <w:rPr>
                <w:rFonts w:ascii="Arial" w:hAnsi="Arial" w:cs="Arial"/>
                <w:color w:val="000000"/>
                <w:sz w:val="18"/>
                <w:szCs w:val="18"/>
              </w:rPr>
              <w:t xml:space="preserve">. </w:t>
            </w:r>
            <w:r w:rsidR="00EA1F47">
              <w:rPr>
                <w:rFonts w:ascii="Arial" w:hAnsi="Arial" w:cs="Arial"/>
                <w:color w:val="000000"/>
                <w:sz w:val="18"/>
                <w:szCs w:val="18"/>
              </w:rPr>
              <w:t>č</w:t>
            </w:r>
            <w:r>
              <w:rPr>
                <w:rFonts w:ascii="Arial" w:hAnsi="Arial" w:cs="Arial"/>
                <w:color w:val="000000"/>
                <w:sz w:val="18"/>
                <w:szCs w:val="18"/>
              </w:rPr>
              <w:t>lenu</w:t>
            </w:r>
            <w:r w:rsidR="00EA1F47">
              <w:rPr>
                <w:rFonts w:ascii="Arial" w:hAnsi="Arial" w:cs="Arial"/>
                <w:color w:val="000000"/>
                <w:sz w:val="18"/>
                <w:szCs w:val="18"/>
              </w:rPr>
              <w:t xml:space="preserve"> GZ</w:t>
            </w:r>
            <w:r w:rsidR="006A597D">
              <w:rPr>
                <w:rFonts w:ascii="Arial" w:hAnsi="Arial" w:cs="Arial"/>
                <w:color w:val="000000"/>
                <w:sz w:val="18"/>
                <w:szCs w:val="18"/>
              </w:rPr>
              <w:t>-1</w:t>
            </w:r>
            <w:r>
              <w:rPr>
                <w:rFonts w:ascii="Arial" w:hAnsi="Arial" w:cs="Arial"/>
                <w:color w:val="000000"/>
                <w:sz w:val="18"/>
                <w:szCs w:val="18"/>
              </w:rPr>
              <w:t>;</w:t>
            </w:r>
          </w:p>
          <w:p w14:paraId="650A26DB" w14:textId="6BAD468B" w:rsidR="000F27CF" w:rsidRPr="000F27CF" w:rsidRDefault="00CF7E3C" w:rsidP="000F27CF">
            <w:pPr>
              <w:numPr>
                <w:ilvl w:val="0"/>
                <w:numId w:val="21"/>
              </w:numPr>
              <w:rPr>
                <w:rFonts w:ascii="Arial" w:hAnsi="Arial" w:cs="Arial"/>
                <w:color w:val="000000"/>
                <w:sz w:val="18"/>
                <w:szCs w:val="18"/>
              </w:rPr>
            </w:pPr>
            <w:r>
              <w:rPr>
                <w:rFonts w:ascii="Arial" w:hAnsi="Arial" w:cs="Arial"/>
                <w:color w:val="000000"/>
                <w:sz w:val="18"/>
                <w:szCs w:val="18"/>
              </w:rPr>
              <w:t xml:space="preserve">da bomo pred pričetkom del na svoje stroške namestili gradbiščno tablo v skladu s Pravilnikom o gradbiščih (Uradni list RS, št. 55/2008 (54/2009 </w:t>
            </w:r>
            <w:proofErr w:type="spellStart"/>
            <w:r>
              <w:rPr>
                <w:rFonts w:ascii="Arial" w:hAnsi="Arial" w:cs="Arial"/>
                <w:color w:val="000000"/>
                <w:sz w:val="18"/>
                <w:szCs w:val="18"/>
              </w:rPr>
              <w:t>popr</w:t>
            </w:r>
            <w:proofErr w:type="spellEnd"/>
            <w:r w:rsidR="00BA6D9E">
              <w:rPr>
                <w:rFonts w:ascii="Arial" w:hAnsi="Arial" w:cs="Arial"/>
                <w:color w:val="000000"/>
                <w:sz w:val="18"/>
                <w:szCs w:val="18"/>
              </w:rPr>
              <w:t>)</w:t>
            </w:r>
            <w:r w:rsidR="00E82161">
              <w:rPr>
                <w:rFonts w:ascii="Arial" w:hAnsi="Arial" w:cs="Arial"/>
                <w:color w:val="000000"/>
                <w:sz w:val="18"/>
                <w:szCs w:val="18"/>
              </w:rPr>
              <w:t xml:space="preserve"> in 61/17-GZ)</w:t>
            </w:r>
            <w:r w:rsidR="003775FE">
              <w:rPr>
                <w:rFonts w:ascii="Arial" w:hAnsi="Arial" w:cs="Arial"/>
                <w:color w:val="000000"/>
                <w:sz w:val="18"/>
                <w:szCs w:val="18"/>
              </w:rPr>
              <w:t>;</w:t>
            </w:r>
          </w:p>
          <w:p w14:paraId="51818130" w14:textId="11DB864B" w:rsidR="000F27CF" w:rsidRPr="008038EA" w:rsidRDefault="000F27CF" w:rsidP="000F27CF">
            <w:pPr>
              <w:numPr>
                <w:ilvl w:val="0"/>
                <w:numId w:val="21"/>
              </w:numPr>
              <w:rPr>
                <w:rFonts w:ascii="Arial" w:hAnsi="Arial" w:cs="Arial"/>
                <w:sz w:val="18"/>
                <w:szCs w:val="18"/>
              </w:rPr>
            </w:pPr>
            <w:r w:rsidRPr="008038EA">
              <w:rPr>
                <w:rFonts w:ascii="Arial" w:hAnsi="Arial" w:cs="Arial"/>
                <w:sz w:val="18"/>
                <w:szCs w:val="18"/>
              </w:rPr>
              <w:t xml:space="preserve">da bomo zaključili dela: </w:t>
            </w:r>
            <w:r w:rsidR="008038EA">
              <w:rPr>
                <w:rFonts w:ascii="Arial" w:hAnsi="Arial" w:cs="Arial"/>
                <w:sz w:val="18"/>
                <w:szCs w:val="18"/>
              </w:rPr>
              <w:t>365</w:t>
            </w:r>
            <w:r w:rsidRPr="008038EA">
              <w:rPr>
                <w:rFonts w:ascii="Arial" w:hAnsi="Arial" w:cs="Arial"/>
                <w:sz w:val="18"/>
                <w:szCs w:val="18"/>
              </w:rPr>
              <w:t xml:space="preserve"> dni po podpisu pogodbe,</w:t>
            </w:r>
          </w:p>
          <w:p w14:paraId="70460246" w14:textId="77777777" w:rsidR="000F27CF" w:rsidRPr="008038EA" w:rsidRDefault="000F27CF" w:rsidP="000F27CF">
            <w:pPr>
              <w:numPr>
                <w:ilvl w:val="0"/>
                <w:numId w:val="21"/>
              </w:numPr>
              <w:rPr>
                <w:rFonts w:ascii="Arial" w:hAnsi="Arial" w:cs="Arial"/>
                <w:sz w:val="18"/>
                <w:szCs w:val="18"/>
              </w:rPr>
            </w:pPr>
            <w:r w:rsidRPr="008038EA">
              <w:rPr>
                <w:rFonts w:ascii="Arial" w:hAnsi="Arial" w:cs="Arial"/>
                <w:sz w:val="18"/>
                <w:szCs w:val="18"/>
              </w:rPr>
              <w:t>tehnični pregled in pridobitev uporabnega dovoljenja ter uspešni kvalitetni pregled in primopredaja del v upravljanje najkasneje do: 60 dni po zaključku del.</w:t>
            </w:r>
          </w:p>
          <w:p w14:paraId="7346937A" w14:textId="6BAE5D8E" w:rsidR="00ED2F1E" w:rsidRPr="00DA22D1" w:rsidRDefault="00ED2F1E" w:rsidP="00A266CD">
            <w:pPr>
              <w:ind w:left="360"/>
              <w:rPr>
                <w:rFonts w:ascii="Arial" w:hAnsi="Arial" w:cs="Arial"/>
                <w:color w:val="000000"/>
                <w:sz w:val="18"/>
                <w:szCs w:val="18"/>
              </w:rPr>
            </w:pPr>
          </w:p>
        </w:tc>
      </w:tr>
    </w:tbl>
    <w:p w14:paraId="47D2F6C0" w14:textId="037F3846" w:rsidR="003775FE" w:rsidRDefault="00CF7E3C" w:rsidP="003775FE">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8963D9">
        <w:rPr>
          <w:rFonts w:ascii="Arial" w:hAnsi="Arial" w:cs="Arial"/>
          <w:i/>
          <w:iCs/>
          <w:color w:val="000000"/>
          <w:sz w:val="18"/>
          <w:szCs w:val="18"/>
        </w:rPr>
        <w:t>č</w:t>
      </w:r>
      <w:r>
        <w:rPr>
          <w:rFonts w:ascii="Arial" w:hAnsi="Arial" w:cs="Arial"/>
          <w:i/>
          <w:iCs/>
          <w:color w:val="000000"/>
          <w:sz w:val="18"/>
          <w:szCs w:val="18"/>
        </w:rPr>
        <w:t>lena ZJN-3.</w:t>
      </w:r>
    </w:p>
    <w:p w14:paraId="7B9924B0"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68C09318" w14:textId="0C372C52" w:rsidR="00CF7E3C" w:rsidRDefault="00CF7E3C" w:rsidP="0065672E">
      <w:pPr>
        <w:spacing w:before="225" w:after="225" w:line="240" w:lineRule="auto"/>
        <w:jc w:val="both"/>
        <w:sectPr w:rsidR="00CF7E3C" w:rsidSect="00CF7E3C">
          <w:footerReference w:type="default" r:id="rId18"/>
          <w:pgSz w:w="11906" w:h="16838"/>
          <w:pgMar w:top="1418" w:right="1418" w:bottom="1418" w:left="1418" w:header="567" w:footer="596" w:gutter="0"/>
          <w:cols w:space="708"/>
          <w:docGrid w:linePitch="360"/>
        </w:sectPr>
      </w:pPr>
      <w:r>
        <w:rPr>
          <w:rFonts w:ascii="Arial" w:hAnsi="Arial" w:cs="Arial"/>
          <w:color w:val="000000"/>
          <w:sz w:val="18"/>
          <w:szCs w:val="18"/>
        </w:rPr>
        <w:t> Datum: ________________                 Žig                  Podpis ponudnika: _______________</w:t>
      </w:r>
    </w:p>
    <w:p w14:paraId="34EA540C" w14:textId="77777777" w:rsidR="00CF7E3C" w:rsidRDefault="00CF7E3C" w:rsidP="00A266CD">
      <w:pPr>
        <w:spacing w:after="0"/>
        <w:rPr>
          <w:rFonts w:ascii="Arial" w:hAnsi="Arial" w:cs="Arial"/>
          <w:sz w:val="18"/>
          <w:szCs w:val="18"/>
        </w:rPr>
      </w:pPr>
    </w:p>
    <w:p w14:paraId="1CA72961" w14:textId="5A7B03FD" w:rsidR="00CF7E3C" w:rsidRDefault="003A225E" w:rsidP="00CF7E3C">
      <w:pPr>
        <w:spacing w:after="0"/>
        <w:jc w:val="right"/>
        <w:rPr>
          <w:rFonts w:ascii="Arial" w:hAnsi="Arial" w:cs="Arial"/>
          <w:sz w:val="18"/>
          <w:szCs w:val="18"/>
        </w:rPr>
      </w:pPr>
      <w:r>
        <w:rPr>
          <w:rFonts w:ascii="Arial" w:hAnsi="Arial" w:cs="Arial"/>
          <w:sz w:val="18"/>
          <w:szCs w:val="18"/>
        </w:rPr>
        <w:t xml:space="preserve">Obrazec št: </w:t>
      </w:r>
      <w:r w:rsidR="007E00B6">
        <w:rPr>
          <w:rFonts w:ascii="Arial" w:hAnsi="Arial" w:cs="Arial"/>
          <w:sz w:val="18"/>
          <w:szCs w:val="18"/>
        </w:rPr>
        <w:t>8</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56F1C3DC" w14:textId="485677E6" w:rsidR="00CF7E3C" w:rsidRDefault="00CF7E3C" w:rsidP="00F92566">
                  <w:pPr>
                    <w:numPr>
                      <w:ilvl w:val="0"/>
                      <w:numId w:val="7"/>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 mesečne situacije s strani pooblaščenih predstavnikov naročnika</w:t>
                  </w:r>
                  <w:r w:rsidR="000E18C8">
                    <w:rPr>
                      <w:rFonts w:ascii="Arial" w:hAnsi="Arial" w:cs="Arial"/>
                      <w:color w:val="000000"/>
                      <w:position w:val="-2"/>
                      <w:sz w:val="18"/>
                      <w:szCs w:val="18"/>
                    </w:rPr>
                    <w:t xml:space="preserve"> in </w:t>
                  </w:r>
                  <w:r w:rsidR="009E5181">
                    <w:rPr>
                      <w:rFonts w:ascii="Arial" w:hAnsi="Arial" w:cs="Arial"/>
                      <w:color w:val="000000"/>
                      <w:position w:val="-2"/>
                      <w:sz w:val="18"/>
                      <w:szCs w:val="18"/>
                    </w:rPr>
                    <w:t>investitorja</w:t>
                  </w:r>
                  <w:r>
                    <w:rPr>
                      <w:rFonts w:ascii="Arial" w:hAnsi="Arial" w:cs="Arial"/>
                      <w:color w:val="000000"/>
                      <w:position w:val="-2"/>
                      <w:sz w:val="18"/>
                      <w:szCs w:val="18"/>
                    </w:rPr>
                    <w:t xml:space="preserve">. </w:t>
                  </w: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5696344C" w:rsidR="00CF7E3C" w:rsidRDefault="00CF7E3C" w:rsidP="00F92566">
                  <w:pPr>
                    <w:numPr>
                      <w:ilvl w:val="0"/>
                      <w:numId w:val="8"/>
                    </w:numPr>
                    <w:rPr>
                      <w:rFonts w:ascii="Arial" w:hAnsi="Arial" w:cs="Arial"/>
                      <w:color w:val="000000"/>
                      <w:sz w:val="18"/>
                      <w:szCs w:val="18"/>
                    </w:rPr>
                  </w:pPr>
                  <w:r>
                    <w:rPr>
                      <w:rFonts w:ascii="Arial" w:hAnsi="Arial" w:cs="Arial"/>
                      <w:color w:val="000000"/>
                      <w:position w:val="-2"/>
                      <w:sz w:val="18"/>
                      <w:szCs w:val="18"/>
                    </w:rPr>
                    <w:t xml:space="preserve">da bomo mesečne situacije </w:t>
                  </w:r>
                  <w:r w:rsidR="00800ADC" w:rsidRPr="00800ADC">
                    <w:rPr>
                      <w:rFonts w:ascii="Arial" w:hAnsi="Arial" w:cs="Arial"/>
                      <w:color w:val="000000"/>
                      <w:position w:val="-2"/>
                      <w:sz w:val="18"/>
                      <w:szCs w:val="18"/>
                    </w:rPr>
                    <w:t>izdajati kot e-račun in jih posredovati naročniku preko Uprave za javna plačila (UJP)</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48572A47" w14:textId="77777777" w:rsidR="003775FE" w:rsidRDefault="003775FE" w:rsidP="003775FE">
      <w:pPr>
        <w:spacing w:before="225" w:after="225" w:line="240" w:lineRule="auto"/>
        <w:jc w:val="both"/>
      </w:pPr>
    </w:p>
    <w:p w14:paraId="4B5BD2BF"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472476CB" w14:textId="77777777" w:rsidR="00CF7E3C" w:rsidRDefault="00CF7E3C" w:rsidP="00CF7E3C">
      <w:pPr>
        <w:spacing w:before="225" w:after="225" w:line="240" w:lineRule="auto"/>
        <w:jc w:val="both"/>
      </w:pPr>
      <w:r>
        <w:rPr>
          <w:rFonts w:ascii="Arial" w:hAnsi="Arial" w:cs="Arial"/>
          <w:color w:val="000000"/>
          <w:sz w:val="18"/>
          <w:szCs w:val="18"/>
        </w:rPr>
        <w:t>Datum: ________________                 Žig                  Podpis ponudnika: ___________________</w:t>
      </w:r>
    </w:p>
    <w:p w14:paraId="5CEE235C" w14:textId="77777777" w:rsidR="00CF7E3C" w:rsidRDefault="00CF7E3C" w:rsidP="00CF7E3C">
      <w:pPr>
        <w:sectPr w:rsidR="00CF7E3C" w:rsidSect="00CF7E3C">
          <w:footerReference w:type="default" r:id="rId19"/>
          <w:pgSz w:w="11906" w:h="16838"/>
          <w:pgMar w:top="1418" w:right="1418" w:bottom="1418" w:left="1418" w:header="567" w:footer="596" w:gutter="0"/>
          <w:cols w:space="708"/>
          <w:docGrid w:linePitch="360"/>
        </w:sectPr>
      </w:pPr>
    </w:p>
    <w:p w14:paraId="650EA546" w14:textId="7DE75394" w:rsidR="00382173" w:rsidRDefault="00382173" w:rsidP="00CF7E3C">
      <w:pPr>
        <w:spacing w:after="0"/>
        <w:jc w:val="right"/>
        <w:rPr>
          <w:rFonts w:ascii="Arial" w:hAnsi="Arial" w:cs="Arial"/>
          <w:sz w:val="18"/>
          <w:szCs w:val="18"/>
        </w:rPr>
      </w:pPr>
    </w:p>
    <w:p w14:paraId="014615BF" w14:textId="77777777" w:rsidR="0093668B" w:rsidRDefault="0093668B" w:rsidP="009C136D">
      <w:pPr>
        <w:spacing w:after="0"/>
        <w:rPr>
          <w:rFonts w:ascii="Arial" w:hAnsi="Arial" w:cs="Arial"/>
          <w:sz w:val="18"/>
          <w:szCs w:val="18"/>
        </w:rPr>
      </w:pPr>
    </w:p>
    <w:p w14:paraId="72730A20" w14:textId="17A3F2CF" w:rsidR="00E4790F" w:rsidRPr="00E4790F" w:rsidRDefault="00E4790F" w:rsidP="00E4790F">
      <w:pPr>
        <w:spacing w:after="0"/>
        <w:jc w:val="right"/>
        <w:rPr>
          <w:rFonts w:ascii="Arial" w:hAnsi="Arial" w:cs="Arial"/>
          <w:sz w:val="18"/>
          <w:szCs w:val="18"/>
        </w:rPr>
      </w:pPr>
      <w:r w:rsidRPr="00E4790F">
        <w:rPr>
          <w:rFonts w:ascii="Arial" w:hAnsi="Arial" w:cs="Arial"/>
          <w:sz w:val="18"/>
          <w:szCs w:val="18"/>
        </w:rPr>
        <w:t xml:space="preserve">Obrazec št: </w:t>
      </w:r>
      <w:r w:rsidR="007E00B6">
        <w:rPr>
          <w:rFonts w:ascii="Arial" w:hAnsi="Arial" w:cs="Arial"/>
          <w:sz w:val="18"/>
          <w:szCs w:val="18"/>
        </w:rPr>
        <w:t>9</w:t>
      </w:r>
    </w:p>
    <w:p w14:paraId="42585A1F" w14:textId="77777777" w:rsidR="00E4790F" w:rsidRDefault="00E4790F" w:rsidP="00E4790F">
      <w:pPr>
        <w:spacing w:after="0"/>
        <w:jc w:val="right"/>
        <w:rPr>
          <w:rFonts w:ascii="Arial" w:hAnsi="Arial" w:cs="Arial"/>
          <w:sz w:val="18"/>
          <w:szCs w:val="18"/>
        </w:rPr>
      </w:pPr>
    </w:p>
    <w:p w14:paraId="528631B3" w14:textId="2D5840BC" w:rsidR="00E4790F" w:rsidRDefault="00E4790F" w:rsidP="00E4790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5" w:name="_Hlk139881432"/>
      <w:r>
        <w:rPr>
          <w:rFonts w:ascii="Arial" w:hAnsi="Arial" w:cs="Arial"/>
        </w:rPr>
        <w:t xml:space="preserve">Izjava/podatki o udeležbi </w:t>
      </w:r>
      <w:r w:rsidR="00217DD8">
        <w:rPr>
          <w:rFonts w:ascii="Arial" w:hAnsi="Arial" w:cs="Arial"/>
        </w:rPr>
        <w:t>fizičnih in pravnih</w:t>
      </w:r>
      <w:r>
        <w:rPr>
          <w:rFonts w:ascii="Arial" w:hAnsi="Arial" w:cs="Arial"/>
        </w:rPr>
        <w:t xml:space="preserve"> oseb v lastništvu ponudnika</w:t>
      </w:r>
    </w:p>
    <w:p w14:paraId="012D8316" w14:textId="77777777" w:rsidR="00E4790F" w:rsidRDefault="00E4790F" w:rsidP="00E4790F">
      <w:pPr>
        <w:spacing w:after="120"/>
        <w:rPr>
          <w:rFonts w:ascii="Arial" w:hAnsi="Arial" w:cs="Arial"/>
        </w:rPr>
      </w:pPr>
    </w:p>
    <w:p w14:paraId="4A0A9B6A" w14:textId="77777777" w:rsidR="00E4790F" w:rsidRDefault="00E4790F" w:rsidP="00E4790F">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13F902BC" w14:textId="77777777" w:rsidR="00E4790F" w:rsidRDefault="00E4790F" w:rsidP="00E4790F">
      <w:pPr>
        <w:spacing w:before="225" w:after="225" w:line="240" w:lineRule="auto"/>
        <w:jc w:val="both"/>
      </w:pPr>
      <w:r>
        <w:rPr>
          <w:rFonts w:ascii="Arial" w:hAnsi="Arial" w:cs="Arial"/>
          <w:color w:val="000000"/>
          <w:sz w:val="18"/>
          <w:szCs w:val="18"/>
        </w:rPr>
        <w:t> </w:t>
      </w:r>
    </w:p>
    <w:p w14:paraId="52EAA157" w14:textId="77777777" w:rsidR="00E4790F" w:rsidRDefault="00E4790F" w:rsidP="00E4790F">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0E3C658B" w14:textId="77777777" w:rsidR="00E4790F" w:rsidRDefault="00E4790F" w:rsidP="00E4790F">
      <w:pPr>
        <w:spacing w:after="0" w:line="240" w:lineRule="auto"/>
        <w:jc w:val="both"/>
      </w:pPr>
      <w:r>
        <w:rPr>
          <w:rFonts w:ascii="Arial" w:hAnsi="Arial" w:cs="Arial"/>
          <w:b/>
          <w:bCs/>
          <w:color w:val="000000"/>
          <w:sz w:val="18"/>
          <w:szCs w:val="18"/>
        </w:rPr>
        <w:t>                     Mestni trg 10</w:t>
      </w:r>
    </w:p>
    <w:p w14:paraId="3E103E4B" w14:textId="77777777" w:rsidR="00E4790F" w:rsidRDefault="00E4790F" w:rsidP="00E4790F">
      <w:pPr>
        <w:spacing w:after="0" w:line="240" w:lineRule="auto"/>
        <w:jc w:val="both"/>
      </w:pPr>
      <w:r>
        <w:rPr>
          <w:rFonts w:ascii="Arial" w:hAnsi="Arial" w:cs="Arial"/>
          <w:b/>
          <w:bCs/>
          <w:color w:val="000000"/>
          <w:sz w:val="18"/>
          <w:szCs w:val="18"/>
        </w:rPr>
        <w:t>                     3230 Šentjur</w:t>
      </w:r>
    </w:p>
    <w:p w14:paraId="7EEF7B9C" w14:textId="77777777" w:rsidR="00E4790F" w:rsidRDefault="00E4790F" w:rsidP="00E4790F">
      <w:pPr>
        <w:numPr>
          <w:ilvl w:val="12"/>
          <w:numId w:val="0"/>
        </w:numPr>
        <w:spacing w:after="0" w:line="240" w:lineRule="auto"/>
        <w:jc w:val="both"/>
        <w:rPr>
          <w:rFonts w:ascii="Arial" w:eastAsia="Times New Roman" w:hAnsi="Arial" w:cs="Arial"/>
          <w:bCs/>
          <w:sz w:val="20"/>
          <w:szCs w:val="20"/>
          <w:lang w:eastAsia="sl-SI"/>
        </w:rPr>
      </w:pPr>
    </w:p>
    <w:p w14:paraId="7CAE6B14" w14:textId="77777777" w:rsidR="00730E48" w:rsidRDefault="00730E48" w:rsidP="00E4790F">
      <w:pPr>
        <w:numPr>
          <w:ilvl w:val="12"/>
          <w:numId w:val="0"/>
        </w:numPr>
        <w:spacing w:after="0" w:line="240" w:lineRule="auto"/>
        <w:jc w:val="both"/>
        <w:rPr>
          <w:rFonts w:ascii="Arial" w:eastAsia="Times New Roman" w:hAnsi="Arial" w:cs="Arial"/>
          <w:bCs/>
          <w:sz w:val="20"/>
          <w:szCs w:val="20"/>
          <w:lang w:eastAsia="sl-SI"/>
        </w:rPr>
      </w:pPr>
    </w:p>
    <w:p w14:paraId="44661EDC" w14:textId="4275E045"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Za namen iz šestega odstavka 14. člena Zakona o integriteti in preprečevanju korupcije (Uradni list RS, št. 69/11 - uradno prečiščeno besedilo</w:t>
      </w:r>
      <w:r>
        <w:rPr>
          <w:rFonts w:ascii="Arial" w:eastAsia="Times New Roman" w:hAnsi="Arial" w:cs="Arial"/>
          <w:bCs/>
          <w:sz w:val="18"/>
          <w:szCs w:val="18"/>
          <w:lang w:eastAsia="sl-SI"/>
        </w:rPr>
        <w:t>, 158/20</w:t>
      </w:r>
      <w:r w:rsidR="001251B6">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3/22-ZDeb</w:t>
      </w:r>
      <w:r w:rsidR="001251B6">
        <w:rPr>
          <w:rFonts w:ascii="Arial" w:eastAsia="Times New Roman" w:hAnsi="Arial" w:cs="Arial"/>
          <w:bCs/>
          <w:sz w:val="18"/>
          <w:szCs w:val="18"/>
          <w:lang w:eastAsia="sl-SI"/>
        </w:rPr>
        <w:t xml:space="preserve"> in 16/23 - </w:t>
      </w:r>
      <w:proofErr w:type="spellStart"/>
      <w:r w:rsidR="001251B6">
        <w:rPr>
          <w:rFonts w:ascii="Arial" w:eastAsia="Times New Roman" w:hAnsi="Arial" w:cs="Arial"/>
          <w:bCs/>
          <w:sz w:val="18"/>
          <w:szCs w:val="18"/>
          <w:lang w:eastAsia="sl-SI"/>
        </w:rPr>
        <w:t>ZZPri</w:t>
      </w:r>
      <w:proofErr w:type="spellEnd"/>
      <w:r w:rsidRPr="00663473">
        <w:rPr>
          <w:rFonts w:ascii="Arial" w:eastAsia="Times New Roman" w:hAnsi="Arial" w:cs="Arial"/>
          <w:bCs/>
          <w:sz w:val="18"/>
          <w:szCs w:val="18"/>
          <w:lang w:eastAsia="sl-SI"/>
        </w:rPr>
        <w:t xml:space="preserve">),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1CBABC42" w14:textId="77777777" w:rsidR="00E4790F" w:rsidRPr="00663473" w:rsidRDefault="00E4790F" w:rsidP="00E4790F">
      <w:pPr>
        <w:numPr>
          <w:ilvl w:val="12"/>
          <w:numId w:val="0"/>
        </w:numPr>
        <w:spacing w:after="0" w:line="240" w:lineRule="auto"/>
        <w:ind w:right="272"/>
        <w:jc w:val="both"/>
        <w:rPr>
          <w:rFonts w:ascii="Arial" w:eastAsia="Times New Roman" w:hAnsi="Arial" w:cs="Arial"/>
          <w:bCs/>
          <w:sz w:val="18"/>
          <w:szCs w:val="18"/>
          <w:lang w:eastAsia="sl-SI"/>
        </w:rPr>
      </w:pPr>
    </w:p>
    <w:p w14:paraId="42D4FDC1" w14:textId="77777777" w:rsidR="00E4790F" w:rsidRPr="00663473" w:rsidRDefault="00E4790F" w:rsidP="00E4790F">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 xml:space="preserve">IZJAVO O UDELEŽBI FIZIČNIH IN PRAVNIH OSEB V LASTNIŠTVU PONUDNIKA TER O GOSPODARSKIH </w:t>
      </w:r>
      <w:bookmarkStart w:id="6" w:name="_Hlk139881398"/>
      <w:r w:rsidRPr="00663473">
        <w:rPr>
          <w:rFonts w:ascii="Arial" w:eastAsia="Times New Roman" w:hAnsi="Arial" w:cs="Arial"/>
          <w:b/>
          <w:bCs/>
          <w:sz w:val="18"/>
          <w:szCs w:val="18"/>
          <w:lang w:eastAsia="sl-SI"/>
        </w:rPr>
        <w:t>SUBJEKTIH, ZA KATERE SE GLEDE NA DOLOČBE ZAKONA, KI UREJA GOSPODARSKE DRUŽBE, ŠTEJE, DA SO POVEZANE DRUŽBE S PONUDNIKOM</w:t>
      </w:r>
    </w:p>
    <w:bookmarkEnd w:id="5"/>
    <w:p w14:paraId="00179D6C"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24FEF694"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64464409" w14:textId="77777777" w:rsidR="00E4790F" w:rsidRPr="00663473" w:rsidRDefault="00E4790F" w:rsidP="00F92566">
      <w:pPr>
        <w:numPr>
          <w:ilvl w:val="0"/>
          <w:numId w:val="48"/>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76AD048D" w14:textId="77777777" w:rsidR="00E4790F" w:rsidRPr="00663473" w:rsidRDefault="00E4790F" w:rsidP="00E4790F">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E4790F" w:rsidRPr="00663473" w14:paraId="18599EB5" w14:textId="77777777" w:rsidTr="00217DD8">
        <w:trPr>
          <w:trHeight w:val="390"/>
        </w:trPr>
        <w:tc>
          <w:tcPr>
            <w:tcW w:w="2541" w:type="dxa"/>
            <w:shd w:val="clear" w:color="auto" w:fill="D9D9D9"/>
            <w:vAlign w:val="center"/>
          </w:tcPr>
          <w:p w14:paraId="66949C04"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19" w:type="dxa"/>
            <w:gridSpan w:val="2"/>
            <w:vAlign w:val="center"/>
          </w:tcPr>
          <w:p w14:paraId="6E323CF6"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761101D4" w14:textId="77777777" w:rsidTr="00217DD8">
        <w:trPr>
          <w:trHeight w:val="404"/>
        </w:trPr>
        <w:tc>
          <w:tcPr>
            <w:tcW w:w="2541" w:type="dxa"/>
            <w:shd w:val="clear" w:color="auto" w:fill="D9D9D9"/>
            <w:vAlign w:val="center"/>
          </w:tcPr>
          <w:p w14:paraId="412A4A9D"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19" w:type="dxa"/>
            <w:gridSpan w:val="2"/>
            <w:vAlign w:val="center"/>
          </w:tcPr>
          <w:p w14:paraId="0E7D401B"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3140E6EC" w14:textId="77777777" w:rsidTr="00217DD8">
        <w:trPr>
          <w:trHeight w:val="488"/>
        </w:trPr>
        <w:tc>
          <w:tcPr>
            <w:tcW w:w="2541" w:type="dxa"/>
            <w:shd w:val="clear" w:color="auto" w:fill="D9D9D9"/>
            <w:vAlign w:val="center"/>
          </w:tcPr>
          <w:p w14:paraId="058020CC"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19" w:type="dxa"/>
            <w:gridSpan w:val="2"/>
            <w:vAlign w:val="center"/>
          </w:tcPr>
          <w:p w14:paraId="1F76F27A"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5F127B7C" w14:textId="77777777" w:rsidTr="00217DD8">
        <w:trPr>
          <w:trHeight w:val="446"/>
        </w:trPr>
        <w:tc>
          <w:tcPr>
            <w:tcW w:w="2541" w:type="dxa"/>
            <w:shd w:val="clear" w:color="auto" w:fill="D9D9D9"/>
            <w:vAlign w:val="center"/>
          </w:tcPr>
          <w:p w14:paraId="15B19CC8"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1"/>
            </w:r>
            <w:r w:rsidRPr="00663473">
              <w:rPr>
                <w:rFonts w:ascii="Arial" w:eastAsia="Calibri" w:hAnsi="Arial" w:cs="Arial"/>
                <w:b/>
                <w:sz w:val="18"/>
                <w:szCs w:val="18"/>
              </w:rPr>
              <w:t>:</w:t>
            </w:r>
          </w:p>
        </w:tc>
        <w:tc>
          <w:tcPr>
            <w:tcW w:w="6519" w:type="dxa"/>
            <w:gridSpan w:val="2"/>
            <w:vAlign w:val="center"/>
          </w:tcPr>
          <w:p w14:paraId="59D86E76"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3B84669A" w14:textId="77777777" w:rsidTr="00217DD8">
        <w:trPr>
          <w:trHeight w:val="446"/>
        </w:trPr>
        <w:tc>
          <w:tcPr>
            <w:tcW w:w="2541" w:type="dxa"/>
            <w:shd w:val="clear" w:color="auto" w:fill="D9D9D9"/>
            <w:vAlign w:val="center"/>
          </w:tcPr>
          <w:p w14:paraId="63181CFC"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2"/>
            </w:r>
            <w:r w:rsidRPr="00663473">
              <w:rPr>
                <w:rFonts w:ascii="Arial" w:eastAsia="Calibri" w:hAnsi="Arial" w:cs="Arial"/>
                <w:b/>
                <w:sz w:val="18"/>
                <w:szCs w:val="18"/>
              </w:rPr>
              <w:t xml:space="preserve"> (ustrezno označi):</w:t>
            </w:r>
          </w:p>
        </w:tc>
        <w:tc>
          <w:tcPr>
            <w:tcW w:w="3259" w:type="dxa"/>
            <w:vAlign w:val="center"/>
          </w:tcPr>
          <w:p w14:paraId="2F1CE0B1" w14:textId="77777777" w:rsidR="00E4790F" w:rsidRPr="00663473" w:rsidRDefault="00E4790F" w:rsidP="00EE26A6">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0" w:type="dxa"/>
            <w:vAlign w:val="center"/>
          </w:tcPr>
          <w:p w14:paraId="01E4A46C" w14:textId="77777777" w:rsidR="00E4790F" w:rsidRPr="00663473" w:rsidRDefault="00E4790F" w:rsidP="00EE26A6">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6160F198" w14:textId="77777777" w:rsidR="00E4790F" w:rsidRPr="00663473" w:rsidRDefault="00E4790F" w:rsidP="00E4790F">
      <w:pPr>
        <w:spacing w:after="0" w:line="240" w:lineRule="auto"/>
        <w:ind w:right="272"/>
        <w:jc w:val="both"/>
        <w:rPr>
          <w:rFonts w:ascii="Arial" w:eastAsia="Times New Roman" w:hAnsi="Arial" w:cs="Arial"/>
          <w:b/>
          <w:bCs/>
          <w:sz w:val="18"/>
          <w:szCs w:val="18"/>
          <w:lang w:eastAsia="sl-SI"/>
        </w:rPr>
      </w:pPr>
    </w:p>
    <w:p w14:paraId="5F214848" w14:textId="77777777" w:rsidR="00E4790F" w:rsidRPr="00663473" w:rsidRDefault="00E4790F" w:rsidP="00E4790F">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1ADED9DC" w14:textId="77777777" w:rsidR="00E4790F" w:rsidRPr="00663473" w:rsidRDefault="00E4790F" w:rsidP="00F92566">
      <w:pPr>
        <w:numPr>
          <w:ilvl w:val="0"/>
          <w:numId w:val="48"/>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72588F61" w14:textId="77777777" w:rsidR="00E4790F" w:rsidRPr="00663473" w:rsidRDefault="00E4790F" w:rsidP="00E4790F">
      <w:pPr>
        <w:spacing w:after="0" w:line="240" w:lineRule="auto"/>
        <w:ind w:left="720" w:right="272"/>
        <w:jc w:val="both"/>
        <w:rPr>
          <w:rFonts w:ascii="Arial" w:eastAsia="Times New Roman" w:hAnsi="Arial" w:cs="Arial"/>
          <w:b/>
          <w:bCs/>
          <w:sz w:val="18"/>
          <w:szCs w:val="18"/>
          <w:lang w:eastAsia="sl-SI"/>
        </w:rPr>
      </w:pPr>
    </w:p>
    <w:p w14:paraId="4A8180DC" w14:textId="77777777" w:rsidR="00E4790F" w:rsidRPr="00663473" w:rsidRDefault="00E4790F" w:rsidP="00E4790F">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6539653E"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7966A120"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5EDD5E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033418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03F7C66"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1403FD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8DDCE4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5970EA74"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E93F92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2DCAD59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5BDF53D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26E204B6"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1A0F21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6744E06"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20E32DC"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7DB8D5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CCAFB0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6AADB0F"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5C1F58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CF5A43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3A27D94"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30E7C18B"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BB87A4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F378B4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6CFC0FA2"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5F8D0A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5698AB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78D6C9D9"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CF0A2A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69DA52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30A7880"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1D291039"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3BDAB4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E60A86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121D71E4"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B6012E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3FC20A99"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13D011A0"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EA6F74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669CC51"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3040E491"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448D666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7F9EE53E" w14:textId="77777777" w:rsidR="00E4790F" w:rsidRPr="00663473" w:rsidRDefault="00E4790F" w:rsidP="00E4790F">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0DCD7B94" w14:textId="77777777" w:rsidR="00E4790F" w:rsidRPr="00663473" w:rsidRDefault="00E4790F" w:rsidP="00E4790F">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1F0AA094" w14:textId="77777777" w:rsidR="00E4790F" w:rsidRPr="00663473" w:rsidRDefault="00E4790F" w:rsidP="00E4790F">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75BF1000"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53B749A0" w14:textId="77777777" w:rsidTr="00EE26A6">
        <w:trPr>
          <w:trHeight w:val="284"/>
        </w:trPr>
        <w:tc>
          <w:tcPr>
            <w:tcW w:w="4531" w:type="dxa"/>
            <w:shd w:val="clear" w:color="auto" w:fill="D9D9D9"/>
          </w:tcPr>
          <w:p w14:paraId="3DD5BFB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C28C91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74B3D19" w14:textId="77777777" w:rsidTr="00EE26A6">
        <w:trPr>
          <w:trHeight w:val="284"/>
        </w:trPr>
        <w:tc>
          <w:tcPr>
            <w:tcW w:w="4531" w:type="dxa"/>
            <w:shd w:val="clear" w:color="auto" w:fill="D9D9D9"/>
          </w:tcPr>
          <w:p w14:paraId="399069E6"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43B702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0C3306C" w14:textId="77777777" w:rsidTr="00EE26A6">
        <w:trPr>
          <w:trHeight w:val="284"/>
        </w:trPr>
        <w:tc>
          <w:tcPr>
            <w:tcW w:w="4531" w:type="dxa"/>
            <w:shd w:val="clear" w:color="auto" w:fill="D9D9D9"/>
          </w:tcPr>
          <w:p w14:paraId="0C73BE5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3"/>
            </w:r>
            <w:r w:rsidRPr="00663473">
              <w:rPr>
                <w:rFonts w:ascii="Arial" w:eastAsia="Times New Roman" w:hAnsi="Arial" w:cs="Arial"/>
                <w:b/>
                <w:bCs/>
                <w:sz w:val="18"/>
                <w:szCs w:val="18"/>
                <w:lang w:eastAsia="sl-SI"/>
              </w:rPr>
              <w:t>:</w:t>
            </w:r>
          </w:p>
        </w:tc>
        <w:tc>
          <w:tcPr>
            <w:tcW w:w="4531" w:type="dxa"/>
          </w:tcPr>
          <w:p w14:paraId="4F59529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E2B40FC" w14:textId="77777777" w:rsidTr="00EE26A6">
        <w:trPr>
          <w:trHeight w:val="284"/>
        </w:trPr>
        <w:tc>
          <w:tcPr>
            <w:tcW w:w="4531" w:type="dxa"/>
            <w:shd w:val="clear" w:color="auto" w:fill="D9D9D9"/>
          </w:tcPr>
          <w:p w14:paraId="4B255B7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733332A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2C68B108"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1D4E6E80" w14:textId="77777777" w:rsidTr="00EE26A6">
        <w:trPr>
          <w:trHeight w:val="284"/>
        </w:trPr>
        <w:tc>
          <w:tcPr>
            <w:tcW w:w="4531" w:type="dxa"/>
            <w:shd w:val="clear" w:color="auto" w:fill="D9D9D9"/>
          </w:tcPr>
          <w:p w14:paraId="475C3D3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8A4975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7E63BB79" w14:textId="77777777" w:rsidTr="00EE26A6">
        <w:trPr>
          <w:trHeight w:val="284"/>
        </w:trPr>
        <w:tc>
          <w:tcPr>
            <w:tcW w:w="4531" w:type="dxa"/>
            <w:shd w:val="clear" w:color="auto" w:fill="D9D9D9"/>
          </w:tcPr>
          <w:p w14:paraId="64F1D71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CD4E50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CFD5C92" w14:textId="77777777" w:rsidTr="00EE26A6">
        <w:trPr>
          <w:trHeight w:val="284"/>
        </w:trPr>
        <w:tc>
          <w:tcPr>
            <w:tcW w:w="4531" w:type="dxa"/>
            <w:shd w:val="clear" w:color="auto" w:fill="D9D9D9"/>
          </w:tcPr>
          <w:p w14:paraId="531C010D" w14:textId="6E8C63EC"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3</w:t>
            </w:r>
            <w:r w:rsidRPr="00663473">
              <w:rPr>
                <w:rFonts w:ascii="Arial" w:eastAsia="Times New Roman" w:hAnsi="Arial" w:cs="Arial"/>
                <w:b/>
                <w:bCs/>
                <w:sz w:val="18"/>
                <w:szCs w:val="18"/>
                <w:lang w:eastAsia="sl-SI"/>
              </w:rPr>
              <w:t>:</w:t>
            </w:r>
          </w:p>
        </w:tc>
        <w:tc>
          <w:tcPr>
            <w:tcW w:w="4531" w:type="dxa"/>
          </w:tcPr>
          <w:p w14:paraId="74611F5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C7A96DD" w14:textId="77777777" w:rsidTr="00EE26A6">
        <w:trPr>
          <w:trHeight w:val="284"/>
        </w:trPr>
        <w:tc>
          <w:tcPr>
            <w:tcW w:w="4531" w:type="dxa"/>
            <w:shd w:val="clear" w:color="auto" w:fill="D9D9D9"/>
          </w:tcPr>
          <w:p w14:paraId="2ED53DF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45B6AF9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55FA4472"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0216D3F2" w14:textId="77777777" w:rsidTr="00EE26A6">
        <w:trPr>
          <w:trHeight w:val="284"/>
        </w:trPr>
        <w:tc>
          <w:tcPr>
            <w:tcW w:w="4531" w:type="dxa"/>
            <w:shd w:val="clear" w:color="auto" w:fill="D9D9D9"/>
          </w:tcPr>
          <w:p w14:paraId="7D20B109"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A34AE7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3BDA260" w14:textId="77777777" w:rsidTr="00EE26A6">
        <w:trPr>
          <w:trHeight w:val="284"/>
        </w:trPr>
        <w:tc>
          <w:tcPr>
            <w:tcW w:w="4531" w:type="dxa"/>
            <w:shd w:val="clear" w:color="auto" w:fill="D9D9D9"/>
          </w:tcPr>
          <w:p w14:paraId="40CD98E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A705D72"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75C21AA" w14:textId="77777777" w:rsidTr="00EE26A6">
        <w:trPr>
          <w:trHeight w:val="284"/>
        </w:trPr>
        <w:tc>
          <w:tcPr>
            <w:tcW w:w="4531" w:type="dxa"/>
            <w:shd w:val="clear" w:color="auto" w:fill="D9D9D9"/>
          </w:tcPr>
          <w:p w14:paraId="0D0B0D0D" w14:textId="78AA83E1"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3</w:t>
            </w:r>
            <w:r w:rsidRPr="00663473">
              <w:rPr>
                <w:rFonts w:ascii="Arial" w:eastAsia="Times New Roman" w:hAnsi="Arial" w:cs="Arial"/>
                <w:b/>
                <w:bCs/>
                <w:sz w:val="18"/>
                <w:szCs w:val="18"/>
                <w:lang w:eastAsia="sl-SI"/>
              </w:rPr>
              <w:t>:</w:t>
            </w:r>
          </w:p>
        </w:tc>
        <w:tc>
          <w:tcPr>
            <w:tcW w:w="4531" w:type="dxa"/>
          </w:tcPr>
          <w:p w14:paraId="7C006CD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128A97F" w14:textId="77777777" w:rsidTr="00EE26A6">
        <w:trPr>
          <w:trHeight w:val="284"/>
        </w:trPr>
        <w:tc>
          <w:tcPr>
            <w:tcW w:w="4531" w:type="dxa"/>
            <w:shd w:val="clear" w:color="auto" w:fill="D9D9D9"/>
          </w:tcPr>
          <w:p w14:paraId="64843B0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3FD8F480"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0FFB1C32"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541946DA" w14:textId="77777777" w:rsidTr="00EE26A6">
        <w:trPr>
          <w:trHeight w:val="284"/>
        </w:trPr>
        <w:tc>
          <w:tcPr>
            <w:tcW w:w="4531" w:type="dxa"/>
            <w:shd w:val="clear" w:color="auto" w:fill="D9D9D9"/>
          </w:tcPr>
          <w:p w14:paraId="2F75605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4FDB519"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635D68D" w14:textId="77777777" w:rsidTr="00EE26A6">
        <w:trPr>
          <w:trHeight w:val="284"/>
        </w:trPr>
        <w:tc>
          <w:tcPr>
            <w:tcW w:w="4531" w:type="dxa"/>
            <w:shd w:val="clear" w:color="auto" w:fill="D9D9D9"/>
          </w:tcPr>
          <w:p w14:paraId="68BFF55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7348DE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B0AAA97" w14:textId="77777777" w:rsidTr="00EE26A6">
        <w:trPr>
          <w:trHeight w:val="284"/>
        </w:trPr>
        <w:tc>
          <w:tcPr>
            <w:tcW w:w="4531" w:type="dxa"/>
            <w:shd w:val="clear" w:color="auto" w:fill="D9D9D9"/>
          </w:tcPr>
          <w:p w14:paraId="7A74B90F" w14:textId="45E8BC5F"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3</w:t>
            </w:r>
            <w:r w:rsidRPr="00663473">
              <w:rPr>
                <w:rFonts w:ascii="Arial" w:eastAsia="Times New Roman" w:hAnsi="Arial" w:cs="Arial"/>
                <w:b/>
                <w:bCs/>
                <w:sz w:val="18"/>
                <w:szCs w:val="18"/>
                <w:lang w:eastAsia="sl-SI"/>
              </w:rPr>
              <w:t>:</w:t>
            </w:r>
          </w:p>
        </w:tc>
        <w:tc>
          <w:tcPr>
            <w:tcW w:w="4531" w:type="dxa"/>
          </w:tcPr>
          <w:p w14:paraId="6AEC6C7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112131D" w14:textId="77777777" w:rsidTr="00EE26A6">
        <w:trPr>
          <w:trHeight w:val="284"/>
        </w:trPr>
        <w:tc>
          <w:tcPr>
            <w:tcW w:w="4531" w:type="dxa"/>
            <w:shd w:val="clear" w:color="auto" w:fill="D9D9D9"/>
          </w:tcPr>
          <w:p w14:paraId="333F18B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16A4886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D7419BF"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1A0CA8E7"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72B86AC6"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7E52B5D"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1DBD44F6"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010B515C" w14:textId="77777777" w:rsidR="00E4790F" w:rsidRPr="00663473" w:rsidRDefault="00E4790F" w:rsidP="00E4790F">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2A3CEE8B" w14:textId="77777777" w:rsidR="00E4790F" w:rsidRPr="00663473" w:rsidRDefault="00E4790F" w:rsidP="00F92566">
      <w:pPr>
        <w:numPr>
          <w:ilvl w:val="0"/>
          <w:numId w:val="48"/>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7E982635" w14:textId="77777777" w:rsidR="00E4790F" w:rsidRPr="00663473" w:rsidRDefault="00E4790F" w:rsidP="00E4790F">
      <w:pPr>
        <w:spacing w:after="0" w:line="240" w:lineRule="auto"/>
        <w:ind w:left="720" w:right="272"/>
        <w:jc w:val="both"/>
        <w:rPr>
          <w:rFonts w:ascii="Arial" w:eastAsia="Times New Roman" w:hAnsi="Arial" w:cs="Arial"/>
          <w:b/>
          <w:bCs/>
          <w:sz w:val="18"/>
          <w:szCs w:val="18"/>
          <w:lang w:eastAsia="sl-SI"/>
        </w:rPr>
      </w:pPr>
    </w:p>
    <w:p w14:paraId="2DFEB12F" w14:textId="77777777" w:rsidR="00E4790F" w:rsidRPr="00663473" w:rsidRDefault="00E4790F" w:rsidP="00E4790F">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1EE025ED"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23B8E4BB" w14:textId="77777777" w:rsidTr="00EE26A6">
        <w:trPr>
          <w:trHeight w:val="284"/>
        </w:trPr>
        <w:tc>
          <w:tcPr>
            <w:tcW w:w="4531" w:type="dxa"/>
            <w:shd w:val="clear" w:color="auto" w:fill="D9D9D9"/>
          </w:tcPr>
          <w:p w14:paraId="181BC460"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C49511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51DFEF62" w14:textId="77777777" w:rsidTr="00EE26A6">
        <w:trPr>
          <w:trHeight w:val="284"/>
        </w:trPr>
        <w:tc>
          <w:tcPr>
            <w:tcW w:w="4531" w:type="dxa"/>
            <w:shd w:val="clear" w:color="auto" w:fill="D9D9D9"/>
          </w:tcPr>
          <w:p w14:paraId="072B99B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EB4319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467D7DF" w14:textId="77777777" w:rsidTr="00EE26A6">
        <w:trPr>
          <w:trHeight w:val="284"/>
        </w:trPr>
        <w:tc>
          <w:tcPr>
            <w:tcW w:w="4531" w:type="dxa"/>
            <w:shd w:val="clear" w:color="auto" w:fill="D9D9D9"/>
          </w:tcPr>
          <w:p w14:paraId="16EF67E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4"/>
            </w:r>
            <w:r w:rsidRPr="00663473">
              <w:rPr>
                <w:rFonts w:ascii="Arial" w:eastAsia="Times New Roman" w:hAnsi="Arial" w:cs="Arial"/>
                <w:b/>
                <w:bCs/>
                <w:sz w:val="18"/>
                <w:szCs w:val="18"/>
                <w:lang w:eastAsia="sl-SI"/>
              </w:rPr>
              <w:t>:</w:t>
            </w:r>
          </w:p>
        </w:tc>
        <w:tc>
          <w:tcPr>
            <w:tcW w:w="4531" w:type="dxa"/>
          </w:tcPr>
          <w:p w14:paraId="7971F8E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3ED140F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0D035766" w14:textId="77777777" w:rsidTr="00EE26A6">
        <w:trPr>
          <w:trHeight w:val="284"/>
        </w:trPr>
        <w:tc>
          <w:tcPr>
            <w:tcW w:w="4531" w:type="dxa"/>
            <w:shd w:val="clear" w:color="auto" w:fill="D9D9D9"/>
          </w:tcPr>
          <w:p w14:paraId="7CB6B52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0850561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5E4F9519" w14:textId="77777777" w:rsidTr="00EE26A6">
        <w:trPr>
          <w:trHeight w:val="284"/>
        </w:trPr>
        <w:tc>
          <w:tcPr>
            <w:tcW w:w="4531" w:type="dxa"/>
            <w:shd w:val="clear" w:color="auto" w:fill="D9D9D9"/>
          </w:tcPr>
          <w:p w14:paraId="543C898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174864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7C793E67" w14:textId="77777777" w:rsidTr="00EE26A6">
        <w:trPr>
          <w:trHeight w:val="284"/>
        </w:trPr>
        <w:tc>
          <w:tcPr>
            <w:tcW w:w="4531" w:type="dxa"/>
            <w:shd w:val="clear" w:color="auto" w:fill="D9D9D9"/>
          </w:tcPr>
          <w:p w14:paraId="2E17DB57" w14:textId="7FB42BEB"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64466AB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525BF7A4"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658388F6" w14:textId="77777777" w:rsidTr="00EE26A6">
        <w:trPr>
          <w:trHeight w:val="284"/>
        </w:trPr>
        <w:tc>
          <w:tcPr>
            <w:tcW w:w="4531" w:type="dxa"/>
            <w:shd w:val="clear" w:color="auto" w:fill="D9D9D9"/>
          </w:tcPr>
          <w:p w14:paraId="2D38431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272B480"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9F6FEC2" w14:textId="77777777" w:rsidTr="00EE26A6">
        <w:trPr>
          <w:trHeight w:val="284"/>
        </w:trPr>
        <w:tc>
          <w:tcPr>
            <w:tcW w:w="4531" w:type="dxa"/>
            <w:shd w:val="clear" w:color="auto" w:fill="D9D9D9"/>
          </w:tcPr>
          <w:p w14:paraId="022A25E1"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5FBDA6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624A042D" w14:textId="77777777" w:rsidTr="00EE26A6">
        <w:trPr>
          <w:trHeight w:val="284"/>
        </w:trPr>
        <w:tc>
          <w:tcPr>
            <w:tcW w:w="4531" w:type="dxa"/>
            <w:shd w:val="clear" w:color="auto" w:fill="D9D9D9"/>
          </w:tcPr>
          <w:p w14:paraId="239838B0" w14:textId="00CC19BD"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21C3741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4C8F206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5C8A8F48" w14:textId="77777777" w:rsidTr="00EE26A6">
        <w:trPr>
          <w:trHeight w:val="284"/>
        </w:trPr>
        <w:tc>
          <w:tcPr>
            <w:tcW w:w="4531" w:type="dxa"/>
            <w:shd w:val="clear" w:color="auto" w:fill="D9D9D9"/>
          </w:tcPr>
          <w:p w14:paraId="29DB7C31"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4383D0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484E2A3" w14:textId="77777777" w:rsidTr="00EE26A6">
        <w:trPr>
          <w:trHeight w:val="284"/>
        </w:trPr>
        <w:tc>
          <w:tcPr>
            <w:tcW w:w="4531" w:type="dxa"/>
            <w:shd w:val="clear" w:color="auto" w:fill="D9D9D9"/>
          </w:tcPr>
          <w:p w14:paraId="4AA7B78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F380E2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B15707A" w14:textId="77777777" w:rsidTr="00EE26A6">
        <w:trPr>
          <w:trHeight w:val="284"/>
        </w:trPr>
        <w:tc>
          <w:tcPr>
            <w:tcW w:w="4531" w:type="dxa"/>
            <w:shd w:val="clear" w:color="auto" w:fill="D9D9D9"/>
          </w:tcPr>
          <w:p w14:paraId="38F75E95" w14:textId="07666A50"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04F44C0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7088BA2E"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7175DD41" w14:textId="77777777" w:rsidTr="00EE26A6">
        <w:trPr>
          <w:trHeight w:val="284"/>
        </w:trPr>
        <w:tc>
          <w:tcPr>
            <w:tcW w:w="4531" w:type="dxa"/>
            <w:shd w:val="clear" w:color="auto" w:fill="D9D9D9"/>
          </w:tcPr>
          <w:p w14:paraId="485B69F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5FC773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F1F0F37" w14:textId="77777777" w:rsidTr="00EE26A6">
        <w:trPr>
          <w:trHeight w:val="284"/>
        </w:trPr>
        <w:tc>
          <w:tcPr>
            <w:tcW w:w="4531" w:type="dxa"/>
            <w:shd w:val="clear" w:color="auto" w:fill="D9D9D9"/>
          </w:tcPr>
          <w:p w14:paraId="51B5FF06"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E055F1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0056999" w14:textId="77777777" w:rsidTr="00EE26A6">
        <w:trPr>
          <w:trHeight w:val="284"/>
        </w:trPr>
        <w:tc>
          <w:tcPr>
            <w:tcW w:w="4531" w:type="dxa"/>
            <w:shd w:val="clear" w:color="auto" w:fill="D9D9D9"/>
          </w:tcPr>
          <w:p w14:paraId="25977A7D" w14:textId="1D9E687C"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3F42C82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AB0B57F"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21EC5D29" w14:textId="77777777" w:rsidTr="00EE26A6">
        <w:trPr>
          <w:trHeight w:val="284"/>
        </w:trPr>
        <w:tc>
          <w:tcPr>
            <w:tcW w:w="4531" w:type="dxa"/>
            <w:shd w:val="clear" w:color="auto" w:fill="D9D9D9"/>
          </w:tcPr>
          <w:p w14:paraId="182FBBB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A40C5A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1B1F50D8" w14:textId="77777777" w:rsidTr="00EE26A6">
        <w:trPr>
          <w:trHeight w:val="284"/>
        </w:trPr>
        <w:tc>
          <w:tcPr>
            <w:tcW w:w="4531" w:type="dxa"/>
            <w:shd w:val="clear" w:color="auto" w:fill="D9D9D9"/>
          </w:tcPr>
          <w:p w14:paraId="03BEA32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386881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6A8163B5" w14:textId="77777777" w:rsidTr="00EE26A6">
        <w:trPr>
          <w:trHeight w:val="284"/>
        </w:trPr>
        <w:tc>
          <w:tcPr>
            <w:tcW w:w="4531" w:type="dxa"/>
            <w:shd w:val="clear" w:color="auto" w:fill="D9D9D9"/>
          </w:tcPr>
          <w:p w14:paraId="1B6D1F53" w14:textId="6A43C916"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4457771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00DAFE3C"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6C57F15A"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04D2F453"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2BF3BF16"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40F68BE7"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4D61FFBF"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p w14:paraId="439D32A1" w14:textId="77777777" w:rsidR="00E4790F" w:rsidRPr="00663473" w:rsidRDefault="00E4790F" w:rsidP="00E4790F">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5C0F46D7"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p>
    <w:p w14:paraId="511D9FF0"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788DA15C"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p>
    <w:p w14:paraId="6C744B31"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447591E8" w14:textId="77777777" w:rsidR="00E4790F" w:rsidRPr="00663473" w:rsidRDefault="00E4790F" w:rsidP="00E4790F">
      <w:pPr>
        <w:autoSpaceDE w:val="0"/>
        <w:autoSpaceDN w:val="0"/>
        <w:adjustRightInd w:val="0"/>
        <w:spacing w:after="0" w:line="240" w:lineRule="auto"/>
        <w:ind w:right="382"/>
        <w:jc w:val="both"/>
        <w:rPr>
          <w:rFonts w:ascii="Arial" w:eastAsia="Calibri" w:hAnsi="Arial" w:cs="Arial"/>
          <w:color w:val="000000"/>
          <w:sz w:val="18"/>
          <w:szCs w:val="18"/>
        </w:rPr>
      </w:pPr>
    </w:p>
    <w:p w14:paraId="1CB0D62F"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1E7F2529" w14:textId="77777777" w:rsidR="00E4790F" w:rsidRPr="00BB7AAE" w:rsidRDefault="00E4790F" w:rsidP="00E4790F">
      <w:pPr>
        <w:pStyle w:val="Paragraf"/>
        <w:spacing w:before="0" w:after="0" w:line="240" w:lineRule="auto"/>
        <w:jc w:val="both"/>
        <w:rPr>
          <w:rFonts w:ascii="Arial" w:hAnsi="Arial" w:cs="Arial"/>
          <w:b/>
          <w:bCs/>
        </w:rPr>
      </w:pPr>
    </w:p>
    <w:p w14:paraId="1BAA36C5" w14:textId="77777777" w:rsidR="00E4790F" w:rsidRPr="0093668B" w:rsidRDefault="00E4790F" w:rsidP="00E4790F">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5C68AD9B" w14:textId="77777777" w:rsidR="00E4790F" w:rsidRDefault="00E4790F" w:rsidP="00E4790F">
      <w:pPr>
        <w:spacing w:after="0"/>
        <w:jc w:val="right"/>
        <w:rPr>
          <w:rFonts w:ascii="Arial" w:hAnsi="Arial" w:cs="Arial"/>
          <w:sz w:val="18"/>
          <w:szCs w:val="18"/>
        </w:rPr>
      </w:pPr>
    </w:p>
    <w:p w14:paraId="36D90BDE" w14:textId="77777777" w:rsidR="00E4790F" w:rsidRDefault="00E4790F" w:rsidP="00E4790F">
      <w:pPr>
        <w:spacing w:after="0"/>
        <w:jc w:val="right"/>
        <w:rPr>
          <w:rFonts w:ascii="Arial" w:hAnsi="Arial" w:cs="Arial"/>
          <w:sz w:val="18"/>
          <w:szCs w:val="18"/>
        </w:rPr>
      </w:pPr>
    </w:p>
    <w:bookmarkEnd w:id="6"/>
    <w:p w14:paraId="3FA92774" w14:textId="77777777" w:rsidR="00E4790F" w:rsidRDefault="00E4790F" w:rsidP="00E4790F">
      <w:pPr>
        <w:spacing w:after="0"/>
        <w:jc w:val="right"/>
        <w:rPr>
          <w:rFonts w:ascii="Arial" w:hAnsi="Arial" w:cs="Arial"/>
          <w:b/>
          <w:sz w:val="18"/>
          <w:szCs w:val="18"/>
        </w:rPr>
      </w:pPr>
    </w:p>
    <w:p w14:paraId="575B64E1" w14:textId="77777777" w:rsidR="00E4790F" w:rsidRDefault="00E4790F" w:rsidP="00E4790F">
      <w:pPr>
        <w:spacing w:after="0"/>
        <w:jc w:val="right"/>
        <w:rPr>
          <w:rFonts w:ascii="Arial" w:hAnsi="Arial" w:cs="Arial"/>
          <w:b/>
          <w:sz w:val="18"/>
          <w:szCs w:val="18"/>
        </w:rPr>
      </w:pPr>
    </w:p>
    <w:p w14:paraId="2DD8EB36" w14:textId="00516ADD" w:rsidR="00E4790F" w:rsidRDefault="00E4790F" w:rsidP="0093668B">
      <w:pPr>
        <w:spacing w:after="0" w:line="240" w:lineRule="auto"/>
        <w:jc w:val="right"/>
        <w:rPr>
          <w:rFonts w:ascii="Arial" w:eastAsia="Calibri" w:hAnsi="Arial" w:cs="Arial"/>
          <w:bCs/>
          <w:sz w:val="18"/>
          <w:szCs w:val="18"/>
        </w:rPr>
      </w:pPr>
    </w:p>
    <w:p w14:paraId="4E7D4620" w14:textId="36F8090D" w:rsidR="00E4790F" w:rsidRDefault="00E4790F" w:rsidP="0093668B">
      <w:pPr>
        <w:spacing w:after="0" w:line="240" w:lineRule="auto"/>
        <w:jc w:val="right"/>
        <w:rPr>
          <w:rFonts w:ascii="Arial" w:eastAsia="Calibri" w:hAnsi="Arial" w:cs="Arial"/>
          <w:bCs/>
          <w:sz w:val="18"/>
          <w:szCs w:val="18"/>
        </w:rPr>
      </w:pPr>
    </w:p>
    <w:p w14:paraId="64800E43" w14:textId="1FB018AD" w:rsidR="00E4790F" w:rsidRDefault="00E4790F" w:rsidP="0093668B">
      <w:pPr>
        <w:spacing w:after="0" w:line="240" w:lineRule="auto"/>
        <w:jc w:val="right"/>
        <w:rPr>
          <w:rFonts w:ascii="Arial" w:eastAsia="Calibri" w:hAnsi="Arial" w:cs="Arial"/>
          <w:bCs/>
          <w:sz w:val="18"/>
          <w:szCs w:val="18"/>
        </w:rPr>
      </w:pPr>
    </w:p>
    <w:p w14:paraId="41AF73BF" w14:textId="02F84A7F" w:rsidR="00E4790F" w:rsidRDefault="00E4790F" w:rsidP="0093668B">
      <w:pPr>
        <w:spacing w:after="0" w:line="240" w:lineRule="auto"/>
        <w:jc w:val="right"/>
        <w:rPr>
          <w:rFonts w:ascii="Arial" w:eastAsia="Calibri" w:hAnsi="Arial" w:cs="Arial"/>
          <w:bCs/>
          <w:sz w:val="18"/>
          <w:szCs w:val="18"/>
        </w:rPr>
      </w:pPr>
    </w:p>
    <w:p w14:paraId="0A4E9107" w14:textId="031E7771" w:rsidR="00E4790F" w:rsidRDefault="00E4790F" w:rsidP="0093668B">
      <w:pPr>
        <w:spacing w:after="0" w:line="240" w:lineRule="auto"/>
        <w:jc w:val="right"/>
        <w:rPr>
          <w:rFonts w:ascii="Arial" w:eastAsia="Calibri" w:hAnsi="Arial" w:cs="Arial"/>
          <w:bCs/>
          <w:sz w:val="18"/>
          <w:szCs w:val="18"/>
        </w:rPr>
      </w:pPr>
    </w:p>
    <w:p w14:paraId="42D8CF81" w14:textId="129D71EC" w:rsidR="00E4790F" w:rsidRDefault="00E4790F" w:rsidP="0093668B">
      <w:pPr>
        <w:spacing w:after="0" w:line="240" w:lineRule="auto"/>
        <w:jc w:val="right"/>
        <w:rPr>
          <w:rFonts w:ascii="Arial" w:eastAsia="Calibri" w:hAnsi="Arial" w:cs="Arial"/>
          <w:bCs/>
          <w:sz w:val="18"/>
          <w:szCs w:val="18"/>
        </w:rPr>
      </w:pPr>
    </w:p>
    <w:p w14:paraId="3D281718" w14:textId="460ABB93" w:rsidR="00E4790F" w:rsidRDefault="00E4790F" w:rsidP="0093668B">
      <w:pPr>
        <w:spacing w:after="0" w:line="240" w:lineRule="auto"/>
        <w:jc w:val="right"/>
        <w:rPr>
          <w:rFonts w:ascii="Arial" w:eastAsia="Calibri" w:hAnsi="Arial" w:cs="Arial"/>
          <w:bCs/>
          <w:sz w:val="18"/>
          <w:szCs w:val="18"/>
        </w:rPr>
      </w:pPr>
    </w:p>
    <w:p w14:paraId="24CAD7A9" w14:textId="14C03F65" w:rsidR="00E4790F" w:rsidRDefault="00E4790F" w:rsidP="0093668B">
      <w:pPr>
        <w:spacing w:after="0" w:line="240" w:lineRule="auto"/>
        <w:jc w:val="right"/>
        <w:rPr>
          <w:rFonts w:ascii="Arial" w:eastAsia="Calibri" w:hAnsi="Arial" w:cs="Arial"/>
          <w:bCs/>
          <w:sz w:val="18"/>
          <w:szCs w:val="18"/>
        </w:rPr>
      </w:pPr>
    </w:p>
    <w:p w14:paraId="2E4CC6BB" w14:textId="5270C0E2" w:rsidR="00E4790F" w:rsidRDefault="00E4790F" w:rsidP="0093668B">
      <w:pPr>
        <w:spacing w:after="0" w:line="240" w:lineRule="auto"/>
        <w:jc w:val="right"/>
        <w:rPr>
          <w:rFonts w:ascii="Arial" w:eastAsia="Calibri" w:hAnsi="Arial" w:cs="Arial"/>
          <w:bCs/>
          <w:sz w:val="18"/>
          <w:szCs w:val="18"/>
        </w:rPr>
      </w:pPr>
    </w:p>
    <w:p w14:paraId="4AA48CD8" w14:textId="25BC2625" w:rsidR="00E4790F" w:rsidRDefault="00E4790F" w:rsidP="0093668B">
      <w:pPr>
        <w:spacing w:after="0" w:line="240" w:lineRule="auto"/>
        <w:jc w:val="right"/>
        <w:rPr>
          <w:rFonts w:ascii="Arial" w:eastAsia="Calibri" w:hAnsi="Arial" w:cs="Arial"/>
          <w:bCs/>
          <w:sz w:val="18"/>
          <w:szCs w:val="18"/>
        </w:rPr>
      </w:pPr>
    </w:p>
    <w:p w14:paraId="3E100D98" w14:textId="08E643E2" w:rsidR="00E4790F" w:rsidRDefault="00E4790F" w:rsidP="0093668B">
      <w:pPr>
        <w:spacing w:after="0" w:line="240" w:lineRule="auto"/>
        <w:jc w:val="right"/>
        <w:rPr>
          <w:rFonts w:ascii="Arial" w:eastAsia="Calibri" w:hAnsi="Arial" w:cs="Arial"/>
          <w:bCs/>
          <w:sz w:val="18"/>
          <w:szCs w:val="18"/>
        </w:rPr>
      </w:pPr>
    </w:p>
    <w:p w14:paraId="04C6E968" w14:textId="5DF4E603" w:rsidR="00E4790F" w:rsidRDefault="00E4790F" w:rsidP="0093668B">
      <w:pPr>
        <w:spacing w:after="0" w:line="240" w:lineRule="auto"/>
        <w:jc w:val="right"/>
        <w:rPr>
          <w:rFonts w:ascii="Arial" w:eastAsia="Calibri" w:hAnsi="Arial" w:cs="Arial"/>
          <w:bCs/>
          <w:sz w:val="18"/>
          <w:szCs w:val="18"/>
        </w:rPr>
      </w:pPr>
    </w:p>
    <w:p w14:paraId="1728F9E1" w14:textId="1A06D8B9" w:rsidR="00E4790F" w:rsidRDefault="00E4790F" w:rsidP="0093668B">
      <w:pPr>
        <w:spacing w:after="0" w:line="240" w:lineRule="auto"/>
        <w:jc w:val="right"/>
        <w:rPr>
          <w:rFonts w:ascii="Arial" w:eastAsia="Calibri" w:hAnsi="Arial" w:cs="Arial"/>
          <w:bCs/>
          <w:sz w:val="18"/>
          <w:szCs w:val="18"/>
        </w:rPr>
      </w:pPr>
    </w:p>
    <w:p w14:paraId="13B4FC97" w14:textId="214AD5FE" w:rsidR="00E4790F" w:rsidRDefault="00E4790F" w:rsidP="0093668B">
      <w:pPr>
        <w:spacing w:after="0" w:line="240" w:lineRule="auto"/>
        <w:jc w:val="right"/>
        <w:rPr>
          <w:rFonts w:ascii="Arial" w:eastAsia="Calibri" w:hAnsi="Arial" w:cs="Arial"/>
          <w:bCs/>
          <w:sz w:val="18"/>
          <w:szCs w:val="18"/>
        </w:rPr>
      </w:pPr>
    </w:p>
    <w:p w14:paraId="4F004066" w14:textId="57B35BB3" w:rsidR="00E4790F" w:rsidRDefault="00E4790F" w:rsidP="0093668B">
      <w:pPr>
        <w:spacing w:after="0" w:line="240" w:lineRule="auto"/>
        <w:jc w:val="right"/>
        <w:rPr>
          <w:rFonts w:ascii="Arial" w:eastAsia="Calibri" w:hAnsi="Arial" w:cs="Arial"/>
          <w:bCs/>
          <w:sz w:val="18"/>
          <w:szCs w:val="18"/>
        </w:rPr>
      </w:pPr>
    </w:p>
    <w:p w14:paraId="16D1C948" w14:textId="09238E2D" w:rsidR="00E4790F" w:rsidRDefault="00E4790F" w:rsidP="0093668B">
      <w:pPr>
        <w:spacing w:after="0" w:line="240" w:lineRule="auto"/>
        <w:jc w:val="right"/>
        <w:rPr>
          <w:rFonts w:ascii="Arial" w:eastAsia="Calibri" w:hAnsi="Arial" w:cs="Arial"/>
          <w:bCs/>
          <w:sz w:val="18"/>
          <w:szCs w:val="18"/>
        </w:rPr>
      </w:pPr>
    </w:p>
    <w:p w14:paraId="3411FE9C" w14:textId="31616B3C" w:rsidR="00E4790F" w:rsidRDefault="00E4790F" w:rsidP="0093668B">
      <w:pPr>
        <w:spacing w:after="0" w:line="240" w:lineRule="auto"/>
        <w:jc w:val="right"/>
        <w:rPr>
          <w:rFonts w:ascii="Arial" w:eastAsia="Calibri" w:hAnsi="Arial" w:cs="Arial"/>
          <w:bCs/>
          <w:sz w:val="18"/>
          <w:szCs w:val="18"/>
        </w:rPr>
      </w:pPr>
    </w:p>
    <w:p w14:paraId="015B97FF" w14:textId="31E2B1C8" w:rsidR="00E4790F" w:rsidRDefault="00E4790F" w:rsidP="0093668B">
      <w:pPr>
        <w:spacing w:after="0" w:line="240" w:lineRule="auto"/>
        <w:jc w:val="right"/>
        <w:rPr>
          <w:rFonts w:ascii="Arial" w:eastAsia="Calibri" w:hAnsi="Arial" w:cs="Arial"/>
          <w:bCs/>
          <w:sz w:val="18"/>
          <w:szCs w:val="18"/>
        </w:rPr>
      </w:pPr>
    </w:p>
    <w:p w14:paraId="60CB1C93" w14:textId="6B140D5A" w:rsidR="00E4790F" w:rsidRDefault="00E4790F" w:rsidP="0093668B">
      <w:pPr>
        <w:spacing w:after="0" w:line="240" w:lineRule="auto"/>
        <w:jc w:val="right"/>
        <w:rPr>
          <w:rFonts w:ascii="Arial" w:eastAsia="Calibri" w:hAnsi="Arial" w:cs="Arial"/>
          <w:bCs/>
          <w:sz w:val="18"/>
          <w:szCs w:val="18"/>
        </w:rPr>
      </w:pPr>
    </w:p>
    <w:p w14:paraId="7B512509" w14:textId="7306C779" w:rsidR="00E4790F" w:rsidRDefault="00E4790F" w:rsidP="0093668B">
      <w:pPr>
        <w:spacing w:after="0" w:line="240" w:lineRule="auto"/>
        <w:jc w:val="right"/>
        <w:rPr>
          <w:rFonts w:ascii="Arial" w:eastAsia="Calibri" w:hAnsi="Arial" w:cs="Arial"/>
          <w:bCs/>
          <w:sz w:val="18"/>
          <w:szCs w:val="18"/>
        </w:rPr>
      </w:pPr>
    </w:p>
    <w:p w14:paraId="661F5AE0" w14:textId="5BEE2F32" w:rsidR="00E4790F" w:rsidRDefault="00E4790F" w:rsidP="0093668B">
      <w:pPr>
        <w:spacing w:after="0" w:line="240" w:lineRule="auto"/>
        <w:jc w:val="right"/>
        <w:rPr>
          <w:rFonts w:ascii="Arial" w:eastAsia="Calibri" w:hAnsi="Arial" w:cs="Arial"/>
          <w:bCs/>
          <w:sz w:val="18"/>
          <w:szCs w:val="18"/>
        </w:rPr>
      </w:pPr>
    </w:p>
    <w:p w14:paraId="5B95799D" w14:textId="10675DD2" w:rsidR="00E4790F" w:rsidRDefault="00E4790F" w:rsidP="0093668B">
      <w:pPr>
        <w:spacing w:after="0" w:line="240" w:lineRule="auto"/>
        <w:jc w:val="right"/>
        <w:rPr>
          <w:rFonts w:ascii="Arial" w:eastAsia="Calibri" w:hAnsi="Arial" w:cs="Arial"/>
          <w:bCs/>
          <w:sz w:val="18"/>
          <w:szCs w:val="18"/>
        </w:rPr>
      </w:pPr>
    </w:p>
    <w:p w14:paraId="6886F656" w14:textId="1CA53229" w:rsidR="00E4790F" w:rsidRDefault="00E4790F" w:rsidP="0093668B">
      <w:pPr>
        <w:spacing w:after="0" w:line="240" w:lineRule="auto"/>
        <w:jc w:val="right"/>
        <w:rPr>
          <w:rFonts w:ascii="Arial" w:eastAsia="Calibri" w:hAnsi="Arial" w:cs="Arial"/>
          <w:bCs/>
          <w:sz w:val="18"/>
          <w:szCs w:val="18"/>
        </w:rPr>
      </w:pPr>
    </w:p>
    <w:p w14:paraId="08821E79" w14:textId="02D7B7B1" w:rsidR="00E4790F" w:rsidRDefault="00E4790F" w:rsidP="0093668B">
      <w:pPr>
        <w:spacing w:after="0" w:line="240" w:lineRule="auto"/>
        <w:jc w:val="right"/>
        <w:rPr>
          <w:rFonts w:ascii="Arial" w:eastAsia="Calibri" w:hAnsi="Arial" w:cs="Arial"/>
          <w:bCs/>
          <w:sz w:val="18"/>
          <w:szCs w:val="18"/>
        </w:rPr>
      </w:pPr>
    </w:p>
    <w:p w14:paraId="28AEA977" w14:textId="4FA7FB7F" w:rsidR="00E4790F" w:rsidRDefault="00E4790F" w:rsidP="0093668B">
      <w:pPr>
        <w:spacing w:after="0" w:line="240" w:lineRule="auto"/>
        <w:jc w:val="right"/>
        <w:rPr>
          <w:rFonts w:ascii="Arial" w:eastAsia="Calibri" w:hAnsi="Arial" w:cs="Arial"/>
          <w:bCs/>
          <w:sz w:val="18"/>
          <w:szCs w:val="18"/>
        </w:rPr>
      </w:pPr>
    </w:p>
    <w:p w14:paraId="7A6809A1" w14:textId="0446652C" w:rsidR="00E4790F" w:rsidRDefault="00E4790F" w:rsidP="0093668B">
      <w:pPr>
        <w:spacing w:after="0" w:line="240" w:lineRule="auto"/>
        <w:jc w:val="right"/>
        <w:rPr>
          <w:rFonts w:ascii="Arial" w:eastAsia="Calibri" w:hAnsi="Arial" w:cs="Arial"/>
          <w:bCs/>
          <w:sz w:val="18"/>
          <w:szCs w:val="18"/>
        </w:rPr>
      </w:pPr>
    </w:p>
    <w:p w14:paraId="1BA3E9E1" w14:textId="7A502C9C" w:rsidR="00E4790F" w:rsidRDefault="00E4790F" w:rsidP="0093668B">
      <w:pPr>
        <w:spacing w:after="0" w:line="240" w:lineRule="auto"/>
        <w:jc w:val="right"/>
        <w:rPr>
          <w:rFonts w:ascii="Arial" w:eastAsia="Calibri" w:hAnsi="Arial" w:cs="Arial"/>
          <w:bCs/>
          <w:sz w:val="18"/>
          <w:szCs w:val="18"/>
        </w:rPr>
      </w:pPr>
    </w:p>
    <w:p w14:paraId="70CC4EA3" w14:textId="458639D1" w:rsidR="00E4790F" w:rsidRDefault="00E4790F" w:rsidP="0093668B">
      <w:pPr>
        <w:spacing w:after="0" w:line="240" w:lineRule="auto"/>
        <w:jc w:val="right"/>
        <w:rPr>
          <w:rFonts w:ascii="Arial" w:eastAsia="Calibri" w:hAnsi="Arial" w:cs="Arial"/>
          <w:bCs/>
          <w:sz w:val="18"/>
          <w:szCs w:val="18"/>
        </w:rPr>
      </w:pPr>
    </w:p>
    <w:p w14:paraId="4964E52F" w14:textId="3EB9293F" w:rsidR="00217DD8" w:rsidRDefault="00217DD8" w:rsidP="0093668B">
      <w:pPr>
        <w:spacing w:after="0" w:line="240" w:lineRule="auto"/>
        <w:jc w:val="right"/>
        <w:rPr>
          <w:rFonts w:ascii="Arial" w:eastAsia="Calibri" w:hAnsi="Arial" w:cs="Arial"/>
          <w:bCs/>
          <w:sz w:val="18"/>
          <w:szCs w:val="18"/>
        </w:rPr>
      </w:pPr>
    </w:p>
    <w:p w14:paraId="60702250" w14:textId="48E13B64" w:rsidR="00217DD8" w:rsidRDefault="00217DD8" w:rsidP="0093668B">
      <w:pPr>
        <w:spacing w:after="0" w:line="240" w:lineRule="auto"/>
        <w:jc w:val="right"/>
        <w:rPr>
          <w:rFonts w:ascii="Arial" w:eastAsia="Calibri" w:hAnsi="Arial" w:cs="Arial"/>
          <w:bCs/>
          <w:sz w:val="18"/>
          <w:szCs w:val="18"/>
        </w:rPr>
      </w:pPr>
    </w:p>
    <w:p w14:paraId="03B04D7D" w14:textId="1D9965F1" w:rsidR="00217DD8" w:rsidRDefault="00217DD8" w:rsidP="0093668B">
      <w:pPr>
        <w:spacing w:after="0" w:line="240" w:lineRule="auto"/>
        <w:jc w:val="right"/>
        <w:rPr>
          <w:rFonts w:ascii="Arial" w:eastAsia="Calibri" w:hAnsi="Arial" w:cs="Arial"/>
          <w:bCs/>
          <w:sz w:val="18"/>
          <w:szCs w:val="18"/>
        </w:rPr>
      </w:pPr>
    </w:p>
    <w:p w14:paraId="20E88480" w14:textId="132FF3F3" w:rsidR="00217DD8" w:rsidRDefault="00217DD8" w:rsidP="0093668B">
      <w:pPr>
        <w:spacing w:after="0" w:line="240" w:lineRule="auto"/>
        <w:jc w:val="right"/>
        <w:rPr>
          <w:rFonts w:ascii="Arial" w:eastAsia="Calibri" w:hAnsi="Arial" w:cs="Arial"/>
          <w:bCs/>
          <w:sz w:val="18"/>
          <w:szCs w:val="18"/>
        </w:rPr>
      </w:pPr>
    </w:p>
    <w:p w14:paraId="31AE75C3" w14:textId="0CE8946E" w:rsidR="00217DD8" w:rsidRDefault="00217DD8" w:rsidP="0093668B">
      <w:pPr>
        <w:spacing w:after="0" w:line="240" w:lineRule="auto"/>
        <w:jc w:val="right"/>
        <w:rPr>
          <w:rFonts w:ascii="Arial" w:eastAsia="Calibri" w:hAnsi="Arial" w:cs="Arial"/>
          <w:bCs/>
          <w:sz w:val="18"/>
          <w:szCs w:val="18"/>
        </w:rPr>
      </w:pPr>
    </w:p>
    <w:p w14:paraId="51930A97" w14:textId="110A1967" w:rsidR="00217DD8" w:rsidRDefault="00217DD8" w:rsidP="0093668B">
      <w:pPr>
        <w:spacing w:after="0" w:line="240" w:lineRule="auto"/>
        <w:jc w:val="right"/>
        <w:rPr>
          <w:rFonts w:ascii="Arial" w:eastAsia="Calibri" w:hAnsi="Arial" w:cs="Arial"/>
          <w:bCs/>
          <w:sz w:val="18"/>
          <w:szCs w:val="18"/>
        </w:rPr>
      </w:pPr>
    </w:p>
    <w:p w14:paraId="4B7D3007" w14:textId="77777777" w:rsidR="00217DD8" w:rsidRDefault="00217DD8" w:rsidP="0093668B">
      <w:pPr>
        <w:spacing w:after="0" w:line="240" w:lineRule="auto"/>
        <w:jc w:val="right"/>
        <w:rPr>
          <w:rFonts w:ascii="Arial" w:eastAsia="Calibri" w:hAnsi="Arial" w:cs="Arial"/>
          <w:bCs/>
          <w:sz w:val="18"/>
          <w:szCs w:val="18"/>
        </w:rPr>
      </w:pPr>
    </w:p>
    <w:p w14:paraId="19BB2179" w14:textId="3AFFCF36" w:rsidR="00E4790F" w:rsidRDefault="00E4790F" w:rsidP="0093668B">
      <w:pPr>
        <w:spacing w:after="0" w:line="240" w:lineRule="auto"/>
        <w:jc w:val="right"/>
        <w:rPr>
          <w:rFonts w:ascii="Arial" w:eastAsia="Calibri" w:hAnsi="Arial" w:cs="Arial"/>
          <w:bCs/>
          <w:sz w:val="18"/>
          <w:szCs w:val="18"/>
        </w:rPr>
      </w:pPr>
    </w:p>
    <w:p w14:paraId="02BD2390" w14:textId="4E6076D9" w:rsidR="00E4790F" w:rsidRDefault="00E4790F" w:rsidP="0093668B">
      <w:pPr>
        <w:spacing w:after="0" w:line="240" w:lineRule="auto"/>
        <w:jc w:val="right"/>
        <w:rPr>
          <w:rFonts w:ascii="Arial" w:eastAsia="Calibri" w:hAnsi="Arial" w:cs="Arial"/>
          <w:bCs/>
          <w:sz w:val="18"/>
          <w:szCs w:val="18"/>
        </w:rPr>
      </w:pPr>
    </w:p>
    <w:p w14:paraId="65BC4DC1" w14:textId="77777777" w:rsidR="00641D76" w:rsidRDefault="00641D76" w:rsidP="0093668B">
      <w:pPr>
        <w:spacing w:after="0" w:line="240" w:lineRule="auto"/>
        <w:jc w:val="right"/>
        <w:rPr>
          <w:rFonts w:ascii="Arial" w:eastAsia="Calibri" w:hAnsi="Arial" w:cs="Arial"/>
          <w:bCs/>
          <w:sz w:val="18"/>
          <w:szCs w:val="18"/>
        </w:rPr>
      </w:pPr>
    </w:p>
    <w:p w14:paraId="713E970C" w14:textId="77777777" w:rsidR="00E4790F" w:rsidRDefault="00E4790F" w:rsidP="0093668B">
      <w:pPr>
        <w:spacing w:after="0" w:line="240" w:lineRule="auto"/>
        <w:jc w:val="right"/>
        <w:rPr>
          <w:rFonts w:ascii="Arial" w:eastAsia="Calibri" w:hAnsi="Arial" w:cs="Arial"/>
          <w:bCs/>
          <w:sz w:val="18"/>
          <w:szCs w:val="18"/>
        </w:rPr>
      </w:pPr>
    </w:p>
    <w:p w14:paraId="04640BCE" w14:textId="77777777" w:rsidR="00E4790F" w:rsidRDefault="00E4790F" w:rsidP="0093668B">
      <w:pPr>
        <w:spacing w:after="0" w:line="240" w:lineRule="auto"/>
        <w:jc w:val="right"/>
        <w:rPr>
          <w:rFonts w:ascii="Arial" w:eastAsia="Calibri" w:hAnsi="Arial" w:cs="Arial"/>
          <w:bCs/>
          <w:sz w:val="18"/>
          <w:szCs w:val="18"/>
        </w:rPr>
      </w:pPr>
    </w:p>
    <w:p w14:paraId="3C0954F5" w14:textId="77777777" w:rsidR="000F3C1B" w:rsidRDefault="000F3C1B" w:rsidP="0093668B">
      <w:pPr>
        <w:spacing w:after="0" w:line="240" w:lineRule="auto"/>
        <w:jc w:val="right"/>
        <w:rPr>
          <w:rFonts w:ascii="Arial" w:eastAsia="Calibri" w:hAnsi="Arial" w:cs="Arial"/>
          <w:bCs/>
          <w:sz w:val="18"/>
          <w:szCs w:val="18"/>
        </w:rPr>
      </w:pPr>
    </w:p>
    <w:p w14:paraId="0BBFBECE" w14:textId="77777777" w:rsidR="000F3C1B" w:rsidRDefault="000F3C1B" w:rsidP="0093668B">
      <w:pPr>
        <w:spacing w:after="0" w:line="240" w:lineRule="auto"/>
        <w:jc w:val="right"/>
        <w:rPr>
          <w:rFonts w:ascii="Arial" w:eastAsia="Calibri" w:hAnsi="Arial" w:cs="Arial"/>
          <w:bCs/>
          <w:sz w:val="18"/>
          <w:szCs w:val="18"/>
        </w:rPr>
      </w:pPr>
    </w:p>
    <w:p w14:paraId="1E3D1E36" w14:textId="77777777" w:rsidR="007E00B6" w:rsidRDefault="007E00B6" w:rsidP="0093668B">
      <w:pPr>
        <w:spacing w:after="0" w:line="240" w:lineRule="auto"/>
        <w:jc w:val="right"/>
        <w:rPr>
          <w:rFonts w:ascii="Arial" w:eastAsia="Calibri" w:hAnsi="Arial" w:cs="Arial"/>
          <w:bCs/>
          <w:sz w:val="18"/>
          <w:szCs w:val="18"/>
        </w:rPr>
      </w:pPr>
    </w:p>
    <w:p w14:paraId="74D180E8" w14:textId="77777777" w:rsidR="00E4790F" w:rsidRDefault="00E4790F" w:rsidP="0093668B">
      <w:pPr>
        <w:spacing w:after="0" w:line="240" w:lineRule="auto"/>
        <w:jc w:val="right"/>
        <w:rPr>
          <w:rFonts w:ascii="Arial" w:eastAsia="Calibri" w:hAnsi="Arial" w:cs="Arial"/>
          <w:bCs/>
          <w:sz w:val="18"/>
          <w:szCs w:val="18"/>
        </w:rPr>
      </w:pPr>
    </w:p>
    <w:p w14:paraId="78BCED1E" w14:textId="38DA938E"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t>Obrazec št: 1</w:t>
      </w:r>
      <w:r w:rsidR="002D434A">
        <w:rPr>
          <w:rFonts w:ascii="Arial" w:eastAsia="Calibri" w:hAnsi="Arial" w:cs="Arial"/>
          <w:bCs/>
          <w:sz w:val="18"/>
          <w:szCs w:val="18"/>
        </w:rPr>
        <w:t>0</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7"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7"/>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422F6EF7" w:rsidR="0093668B" w:rsidRPr="001D6C7F" w:rsidRDefault="0093668B" w:rsidP="001D6C7F">
      <w:pPr>
        <w:pStyle w:val="Pripombabesedilo"/>
        <w:jc w:val="both"/>
        <w:rPr>
          <w:rFonts w:ascii="Arial" w:hAnsi="Arial" w:cs="Arial"/>
          <w:sz w:val="18"/>
          <w:szCs w:val="18"/>
        </w:rPr>
      </w:pPr>
      <w:r w:rsidRPr="001D6C7F">
        <w:rPr>
          <w:rFonts w:ascii="Arial" w:eastAsia="Times New Roman" w:hAnsi="Arial" w:cs="Arial"/>
          <w:sz w:val="18"/>
          <w:szCs w:val="18"/>
          <w:lang w:eastAsia="sl-SI"/>
        </w:rPr>
        <w:t xml:space="preserve">S podpisom te izjave pod kazensko in materialno odgovornostjo izjavljam, da </w:t>
      </w:r>
      <w:r w:rsidR="001D6C7F" w:rsidRPr="001D6C7F">
        <w:rPr>
          <w:rFonts w:ascii="Arial" w:hAnsi="Arial" w:cs="Arial"/>
          <w:sz w:val="18"/>
          <w:szCs w:val="18"/>
        </w:rPr>
        <w:t xml:space="preserve">poslovni subjekt _________________ ni (oziroma kot s.p. nisem) povezan s katerimkoli funkcionarjem Občine Šentjur in po mojem mnenju ni (oziroma kot s.p. nisem) </w:t>
      </w:r>
      <w:r w:rsidRPr="001D6C7F">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w:t>
      </w:r>
      <w:proofErr w:type="spellStart"/>
      <w:r w:rsidRPr="001D6C7F">
        <w:rPr>
          <w:rFonts w:ascii="Arial" w:eastAsia="Times New Roman" w:hAnsi="Arial" w:cs="Arial"/>
          <w:sz w:val="18"/>
          <w:szCs w:val="18"/>
          <w:lang w:eastAsia="sl-SI"/>
        </w:rPr>
        <w:t>ZIntPK</w:t>
      </w:r>
      <w:proofErr w:type="spellEnd"/>
      <w:r w:rsidRPr="001D6C7F">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F92566">
      <w:pPr>
        <w:numPr>
          <w:ilvl w:val="0"/>
          <w:numId w:val="3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F92566">
      <w:pPr>
        <w:numPr>
          <w:ilvl w:val="0"/>
          <w:numId w:val="3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7159906"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29518C20" w14:textId="32ECCC79"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38797BC5" w14:textId="77777777" w:rsidR="0093668B" w:rsidRPr="001129E3" w:rsidRDefault="0093668B" w:rsidP="00CF7E3C">
      <w:pPr>
        <w:spacing w:after="0"/>
        <w:jc w:val="right"/>
        <w:rPr>
          <w:rFonts w:ascii="Arial" w:hAnsi="Arial" w:cs="Arial"/>
          <w:sz w:val="18"/>
          <w:szCs w:val="18"/>
        </w:rPr>
      </w:pPr>
    </w:p>
    <w:p w14:paraId="278E0DBC" w14:textId="77777777" w:rsidR="00CF7E3C" w:rsidRDefault="00CF7E3C" w:rsidP="00CF7E3C">
      <w:pPr>
        <w:sectPr w:rsidR="00CF7E3C" w:rsidSect="00CF7E3C">
          <w:footerReference w:type="default" r:id="rId20"/>
          <w:pgSz w:w="11906" w:h="16838"/>
          <w:pgMar w:top="1418" w:right="1418" w:bottom="1418" w:left="1418" w:header="567" w:footer="596" w:gutter="0"/>
          <w:cols w:space="708"/>
          <w:docGrid w:linePitch="360"/>
        </w:sectPr>
      </w:pPr>
    </w:p>
    <w:p w14:paraId="0FB19E9F" w14:textId="33B3701F"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Obrazec št: 1</w:t>
      </w:r>
      <w:r w:rsidR="002D434A">
        <w:rPr>
          <w:rFonts w:ascii="Arial" w:hAnsi="Arial" w:cs="Arial"/>
          <w:sz w:val="18"/>
          <w:szCs w:val="18"/>
        </w:rPr>
        <w:t>1</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E8F5042" w14:textId="77777777" w:rsidR="00406E8F" w:rsidRDefault="00406E8F" w:rsidP="00406E8F">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in niso bile osebe, ki so članice našega upravnega, vodstvenega ali nadzornega organa ali ki imajo pooblastilo za zastopanje ali odločanje ali nadzor v gospodarskem subjektu, pravnomočno obsojene zaradi kaznivih dejanj, ki so našteta v prvem odstavku 75. člena ZJN-3, oziroma pravnomočno obsojene zaradi storitve primerljivega kaznivega dejanja s strani tujega sodišča.   </w:t>
      </w:r>
    </w:p>
    <w:p w14:paraId="1B06C8D6" w14:textId="77777777" w:rsidR="00406E8F" w:rsidRDefault="00406E8F" w:rsidP="00406E8F">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406E8F" w14:paraId="6175B47E" w14:textId="77777777" w:rsidTr="00B205F3">
        <w:tc>
          <w:tcPr>
            <w:tcW w:w="0" w:type="auto"/>
            <w:tcMar>
              <w:top w:w="0" w:type="auto"/>
              <w:bottom w:w="0" w:type="auto"/>
            </w:tcMar>
          </w:tcPr>
          <w:p w14:paraId="6E53753C" w14:textId="77777777" w:rsidR="00406E8F" w:rsidRDefault="00406E8F" w:rsidP="00406E8F">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ali predpisi Republike Slovenije, zapadlih, neplačanih obveznih dajatev in drugih denarnih nedavčnih obveznosti v skladu z zakonom, ki ureja finančno upravo, ki jih pobira davčni organ v skladu s predpisi države, v vrednosti 50 EUR ali več,</w:t>
            </w:r>
          </w:p>
          <w:p w14:paraId="12C5612E" w14:textId="77777777" w:rsidR="00406E8F" w:rsidRDefault="00406E8F" w:rsidP="00406E8F">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w:t>
            </w:r>
          </w:p>
          <w:p w14:paraId="392DE838" w14:textId="77777777" w:rsidR="00406E8F" w:rsidRPr="00217DD8" w:rsidRDefault="00406E8F" w:rsidP="00406E8F">
            <w:pPr>
              <w:numPr>
                <w:ilvl w:val="0"/>
                <w:numId w:val="12"/>
              </w:numPr>
              <w:jc w:val="both"/>
              <w:rPr>
                <w:rFonts w:ascii="Arial" w:hAnsi="Arial" w:cs="Arial"/>
                <w:color w:val="000000"/>
                <w:sz w:val="18"/>
                <w:szCs w:val="18"/>
              </w:rPr>
            </w:pPr>
            <w:r>
              <w:rPr>
                <w:rFonts w:ascii="Arial" w:hAnsi="Arial" w:cs="Arial"/>
                <w:color w:val="000000"/>
                <w:sz w:val="18"/>
                <w:szCs w:val="18"/>
              </w:rPr>
              <w:t xml:space="preserve">na dan, ko poteče rok za oddajo ponudb, nismo izločeni iz postopkov oddaje javnih naročil zaradi uvrstitve v evidenco gospodarskih subjektov </w:t>
            </w:r>
            <w:r w:rsidRPr="00217DD8">
              <w:rPr>
                <w:rFonts w:ascii="Arial" w:hAnsi="Arial" w:cs="Arial"/>
                <w:color w:val="000000"/>
                <w:sz w:val="18"/>
                <w:szCs w:val="18"/>
              </w:rPr>
              <w:t xml:space="preserve">z </w:t>
            </w:r>
            <w:r w:rsidRPr="00217DD8">
              <w:rPr>
                <w:rFonts w:ascii="Arial" w:hAnsi="Arial" w:cs="Arial"/>
                <w:sz w:val="18"/>
                <w:szCs w:val="18"/>
              </w:rPr>
              <w:t>izrečenimi stranskimi sankcijami izločitve iz postopkov javnega naročanja,</w:t>
            </w:r>
          </w:p>
          <w:p w14:paraId="31328343" w14:textId="77777777" w:rsidR="00406E8F" w:rsidRPr="00217DD8" w:rsidRDefault="00406E8F" w:rsidP="00406E8F">
            <w:pPr>
              <w:numPr>
                <w:ilvl w:val="0"/>
                <w:numId w:val="12"/>
              </w:numPr>
              <w:jc w:val="both"/>
              <w:rPr>
                <w:rFonts w:ascii="Arial" w:hAnsi="Arial" w:cs="Arial"/>
                <w:color w:val="000000"/>
                <w:sz w:val="18"/>
                <w:szCs w:val="18"/>
              </w:rPr>
            </w:pPr>
            <w:r w:rsidRPr="00217DD8">
              <w:rPr>
                <w:sz w:val="18"/>
                <w:szCs w:val="18"/>
              </w:rPr>
              <w:t>v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sz w:val="18"/>
                <w:szCs w:val="18"/>
              </w:rPr>
              <w:t>,</w:t>
            </w:r>
          </w:p>
          <w:p w14:paraId="79E26FC9" w14:textId="77777777" w:rsidR="00406E8F" w:rsidRDefault="00406E8F" w:rsidP="00406E8F">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EE77909" w14:textId="77777777" w:rsidR="00406E8F" w:rsidRDefault="00406E8F" w:rsidP="00406E8F">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11B5AC3" w14:textId="77777777" w:rsidR="00406E8F" w:rsidRDefault="00406E8F" w:rsidP="00B205F3">
            <w:pPr>
              <w:ind w:left="720"/>
              <w:jc w:val="both"/>
              <w:rPr>
                <w:rFonts w:ascii="Arial" w:hAnsi="Arial" w:cs="Arial"/>
                <w:color w:val="000000"/>
                <w:sz w:val="18"/>
                <w:szCs w:val="18"/>
              </w:rPr>
            </w:pPr>
          </w:p>
        </w:tc>
      </w:tr>
    </w:tbl>
    <w:p w14:paraId="5C948A64" w14:textId="53108EF2" w:rsidR="00CF7E3C" w:rsidRDefault="003A21E6"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229C4DC1"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447DE7B1" w14:textId="77777777" w:rsidR="009E0DF8" w:rsidRDefault="009E0DF8" w:rsidP="00CF7E3C">
      <w:pPr>
        <w:spacing w:after="0"/>
      </w:pPr>
    </w:p>
    <w:p w14:paraId="656CC595" w14:textId="77777777" w:rsidR="00DC3BBF" w:rsidRDefault="00DC3BBF" w:rsidP="00CF7E3C">
      <w:pPr>
        <w:spacing w:after="0"/>
      </w:pPr>
    </w:p>
    <w:p w14:paraId="1DB7FCA7" w14:textId="77777777" w:rsidR="00DC3BBF" w:rsidRDefault="00DC3BBF" w:rsidP="00CF7E3C">
      <w:pPr>
        <w:spacing w:after="0"/>
      </w:pPr>
    </w:p>
    <w:p w14:paraId="36644C37" w14:textId="77777777" w:rsidR="00DC3BBF" w:rsidRPr="00FB1CAD" w:rsidRDefault="00DC3BBF" w:rsidP="00DC3BBF">
      <w:pPr>
        <w:spacing w:before="225" w:after="225" w:line="240" w:lineRule="auto"/>
        <w:jc w:val="both"/>
        <w:rPr>
          <w:rFonts w:ascii="Arial" w:hAnsi="Arial" w:cs="Arial"/>
          <w:b/>
          <w:bCs/>
          <w:i/>
          <w:iCs/>
          <w:color w:val="000000"/>
          <w:sz w:val="20"/>
          <w:szCs w:val="20"/>
          <w:u w:val="single"/>
        </w:rPr>
      </w:pPr>
      <w:r w:rsidRPr="00FB1CAD">
        <w:rPr>
          <w:rStyle w:val="cf01"/>
          <w:rFonts w:ascii="Arial" w:hAnsi="Arial" w:cs="Arial"/>
          <w:b/>
          <w:bCs/>
          <w:sz w:val="20"/>
          <w:szCs w:val="20"/>
        </w:rPr>
        <w:t>V primeru, da ponudnik ne nastopa s podizvajalci, predmetnega obrazca ni treba predložiti</w:t>
      </w:r>
      <w:r>
        <w:rPr>
          <w:rStyle w:val="cf01"/>
          <w:rFonts w:ascii="Arial" w:hAnsi="Arial" w:cs="Arial"/>
          <w:b/>
          <w:bCs/>
          <w:sz w:val="20"/>
          <w:szCs w:val="20"/>
        </w:rPr>
        <w:t>!</w:t>
      </w:r>
    </w:p>
    <w:p w14:paraId="402B18DE" w14:textId="18E4D47A" w:rsidR="00DC3BBF" w:rsidRDefault="00DC3BBF" w:rsidP="00CF7E3C">
      <w:pPr>
        <w:spacing w:after="0"/>
        <w:sectPr w:rsidR="00DC3BBF" w:rsidSect="00CF7E3C">
          <w:footerReference w:type="default" r:id="rId21"/>
          <w:pgSz w:w="11906" w:h="16838"/>
          <w:pgMar w:top="1418" w:right="1418" w:bottom="1418" w:left="1418" w:header="567" w:footer="596" w:gutter="0"/>
          <w:cols w:space="708"/>
          <w:docGrid w:linePitch="360"/>
        </w:sectPr>
      </w:pPr>
    </w:p>
    <w:p w14:paraId="5065CFBE" w14:textId="26AB7A3A"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C85003">
        <w:rPr>
          <w:rFonts w:ascii="Arial" w:hAnsi="Arial" w:cs="Arial"/>
          <w:sz w:val="18"/>
          <w:szCs w:val="18"/>
        </w:rPr>
        <w:t>1</w:t>
      </w:r>
      <w:r w:rsidR="002D434A">
        <w:rPr>
          <w:rFonts w:ascii="Arial" w:hAnsi="Arial" w:cs="Arial"/>
          <w:sz w:val="18"/>
          <w:szCs w:val="18"/>
        </w:rPr>
        <w:t>2</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54601E3E" w:rsidR="00CF7E3C" w:rsidRPr="00FF20A0" w:rsidRDefault="00CF7E3C" w:rsidP="00CF7E3C">
      <w:pPr>
        <w:spacing w:after="120"/>
        <w:rPr>
          <w:rFonts w:ascii="Arial" w:hAnsi="Arial" w:cs="Arial"/>
          <w:sz w:val="18"/>
          <w:szCs w:val="18"/>
        </w:rPr>
      </w:pPr>
    </w:p>
    <w:p w14:paraId="06751621" w14:textId="24896A35" w:rsidR="00FF20A0" w:rsidRPr="00FF20A0" w:rsidRDefault="00FF20A0" w:rsidP="00CF7E3C">
      <w:pPr>
        <w:spacing w:after="120"/>
        <w:rPr>
          <w:rFonts w:ascii="Arial" w:hAnsi="Arial" w:cs="Arial"/>
          <w:sz w:val="18"/>
          <w:szCs w:val="18"/>
        </w:rPr>
      </w:pPr>
      <w:r w:rsidRPr="00FF20A0">
        <w:rPr>
          <w:rFonts w:ascii="Arial" w:hAnsi="Arial" w:cs="Arial"/>
          <w:sz w:val="18"/>
          <w:szCs w:val="18"/>
        </w:rPr>
        <w:t>Podizvajalec: __________________________________________________</w:t>
      </w:r>
      <w:r>
        <w:rPr>
          <w:rFonts w:ascii="Arial" w:hAnsi="Arial" w:cs="Arial"/>
          <w:sz w:val="18"/>
          <w:szCs w:val="18"/>
        </w:rPr>
        <w:t>__________________</w:t>
      </w:r>
    </w:p>
    <w:p w14:paraId="181516C7" w14:textId="74303821" w:rsidR="00FF20A0" w:rsidRPr="00FF20A0" w:rsidRDefault="00FF20A0" w:rsidP="00CF7E3C">
      <w:pPr>
        <w:spacing w:after="120"/>
        <w:rPr>
          <w:rFonts w:ascii="Arial" w:hAnsi="Arial" w:cs="Arial"/>
          <w:color w:val="808080" w:themeColor="background1" w:themeShade="80"/>
          <w:sz w:val="18"/>
          <w:szCs w:val="18"/>
        </w:rPr>
      </w:pPr>
      <w:r w:rsidRPr="00FF20A0">
        <w:rPr>
          <w:rFonts w:ascii="Arial" w:hAnsi="Arial" w:cs="Arial"/>
          <w:sz w:val="18"/>
          <w:szCs w:val="18"/>
        </w:rPr>
        <w:t xml:space="preserve">                                </w:t>
      </w:r>
      <w:r w:rsidRPr="00FF20A0">
        <w:rPr>
          <w:rFonts w:ascii="Arial" w:hAnsi="Arial" w:cs="Arial"/>
          <w:color w:val="808080" w:themeColor="background1" w:themeShade="80"/>
          <w:sz w:val="18"/>
          <w:szCs w:val="18"/>
        </w:rPr>
        <w:t>(firma in sedež podizvajalca)</w:t>
      </w:r>
    </w:p>
    <w:p w14:paraId="78E62F4A" w14:textId="77777777" w:rsidR="00FF20A0" w:rsidRDefault="00FF20A0" w:rsidP="00CF7E3C">
      <w:pPr>
        <w:spacing w:after="120"/>
        <w:rPr>
          <w:rFonts w:ascii="Arial" w:hAnsi="Arial" w:cs="Arial"/>
        </w:rPr>
      </w:pPr>
    </w:p>
    <w:p w14:paraId="2E5BDE69" w14:textId="33542143" w:rsidR="00CF7E3C" w:rsidRDefault="0078394B" w:rsidP="00ED050B">
      <w:pPr>
        <w:pStyle w:val="Paragraf"/>
        <w:spacing w:before="0" w:after="0" w:line="240" w:lineRule="auto"/>
        <w:jc w:val="both"/>
        <w:rPr>
          <w:rFonts w:ascii="Arial" w:hAnsi="Arial" w:cs="Arial"/>
          <w:b/>
          <w:bCs/>
        </w:rPr>
      </w:pPr>
      <w:r>
        <w:rPr>
          <w:rFonts w:ascii="Arial" w:hAnsi="Arial" w:cs="Arial"/>
          <w:color w:val="000000"/>
        </w:rPr>
        <w:t>V zvezi z javnim naročilom</w:t>
      </w:r>
      <w:r w:rsidR="00B717D8">
        <w:rPr>
          <w:rFonts w:ascii="Arial" w:hAnsi="Arial" w:cs="Arial"/>
          <w:color w:val="000000"/>
        </w:rPr>
        <w:t xml:space="preserve">: </w:t>
      </w:r>
      <w:r w:rsidR="000F3C1B">
        <w:rPr>
          <w:rFonts w:ascii="Arial" w:hAnsi="Arial" w:cs="Arial"/>
          <w:b/>
          <w:bCs/>
        </w:rPr>
        <w:t>Izgradnja vodovoda Brde</w:t>
      </w:r>
    </w:p>
    <w:p w14:paraId="15703731" w14:textId="4BD8B9E3"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w:t>
      </w:r>
      <w:r w:rsidR="00FF20A0">
        <w:rPr>
          <w:rFonts w:ascii="Arial" w:hAnsi="Arial" w:cs="Arial"/>
          <w:color w:val="000000"/>
          <w:sz w:val="18"/>
          <w:szCs w:val="18"/>
        </w:rPr>
        <w:t xml:space="preserve"> brez DDV oz.  ________________ EUR z DDV</w:t>
      </w:r>
      <w:r>
        <w:rPr>
          <w:rFonts w:ascii="Arial" w:hAnsi="Arial" w:cs="Arial"/>
          <w:color w:val="000000"/>
          <w:sz w:val="18"/>
          <w:szCs w:val="18"/>
        </w:rPr>
        <w:t xml:space="preserve">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3E61D3D1" w14:textId="77777777" w:rsidR="005B59EA" w:rsidRDefault="00CF7E3C" w:rsidP="009E0DF8">
      <w:pPr>
        <w:spacing w:before="225" w:after="225" w:line="240" w:lineRule="auto"/>
        <w:jc w:val="both"/>
      </w:pPr>
      <w:r>
        <w:rPr>
          <w:rFonts w:ascii="Arial" w:hAnsi="Arial" w:cs="Arial"/>
          <w:color w:val="000000"/>
          <w:sz w:val="18"/>
          <w:szCs w:val="18"/>
        </w:rPr>
        <w:t> </w:t>
      </w:r>
    </w:p>
    <w:p w14:paraId="615F9F08"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08589F3B" w14:textId="77777777" w:rsidR="00DC3BBF" w:rsidRPr="00FB1CAD" w:rsidRDefault="00CF7E3C" w:rsidP="00DC3BBF">
      <w:pPr>
        <w:spacing w:before="225" w:after="225" w:line="240" w:lineRule="auto"/>
        <w:jc w:val="both"/>
        <w:rPr>
          <w:rFonts w:ascii="Arial" w:hAnsi="Arial" w:cs="Arial"/>
          <w:b/>
          <w:bCs/>
          <w:i/>
          <w:iCs/>
          <w:color w:val="000000"/>
          <w:sz w:val="20"/>
          <w:szCs w:val="20"/>
          <w:u w:val="single"/>
        </w:rPr>
      </w:pPr>
      <w:r>
        <w:rPr>
          <w:rFonts w:ascii="Arial" w:hAnsi="Arial" w:cs="Arial"/>
          <w:color w:val="000000"/>
          <w:sz w:val="18"/>
          <w:szCs w:val="18"/>
        </w:rPr>
        <w:t> </w:t>
      </w:r>
      <w:r w:rsidR="00DC3BBF" w:rsidRPr="00FB1CAD">
        <w:rPr>
          <w:rStyle w:val="cf01"/>
          <w:rFonts w:ascii="Arial" w:hAnsi="Arial" w:cs="Arial"/>
          <w:b/>
          <w:bCs/>
          <w:sz w:val="20"/>
          <w:szCs w:val="20"/>
        </w:rPr>
        <w:t>V primeru, da ponudnik ne nastopa s podizvajalci, predmetnega obrazca ni treba predložiti</w:t>
      </w:r>
      <w:r w:rsidR="00DC3BBF">
        <w:rPr>
          <w:rStyle w:val="cf01"/>
          <w:rFonts w:ascii="Arial" w:hAnsi="Arial" w:cs="Arial"/>
          <w:b/>
          <w:bCs/>
          <w:sz w:val="20"/>
          <w:szCs w:val="20"/>
        </w:rPr>
        <w:t>!</w:t>
      </w:r>
    </w:p>
    <w:p w14:paraId="40D1D1CE" w14:textId="4AE1521B" w:rsidR="00CF7E3C" w:rsidRDefault="00CF7E3C" w:rsidP="00CF7E3C">
      <w:pPr>
        <w:spacing w:before="225" w:after="225" w:line="240" w:lineRule="auto"/>
        <w:jc w:val="both"/>
      </w:pPr>
    </w:p>
    <w:p w14:paraId="4C6AB3C3"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20357557" w:rsidR="00CF7E3C" w:rsidRDefault="00CF7E3C" w:rsidP="00CF7E3C">
      <w:pPr>
        <w:spacing w:before="225" w:after="225" w:line="240" w:lineRule="auto"/>
        <w:jc w:val="both"/>
      </w:pPr>
      <w:r>
        <w:rPr>
          <w:rFonts w:ascii="Arial" w:hAnsi="Arial" w:cs="Arial"/>
          <w:i/>
          <w:iCs/>
          <w:color w:val="000000"/>
          <w:sz w:val="18"/>
          <w:szCs w:val="18"/>
        </w:rPr>
        <w:t xml:space="preserve">V primeru večjega števila podizvajalcev </w:t>
      </w:r>
      <w:r w:rsidR="003A21E6">
        <w:rPr>
          <w:rFonts w:ascii="Arial" w:hAnsi="Arial" w:cs="Arial"/>
          <w:i/>
          <w:iCs/>
          <w:color w:val="000000"/>
          <w:sz w:val="18"/>
          <w:szCs w:val="18"/>
        </w:rPr>
        <w:t xml:space="preserve">ali prijave na več sklopov </w:t>
      </w:r>
      <w:r>
        <w:rPr>
          <w:rFonts w:ascii="Arial" w:hAnsi="Arial" w:cs="Arial"/>
          <w:i/>
          <w:iCs/>
          <w:color w:val="000000"/>
          <w:sz w:val="18"/>
          <w:szCs w:val="18"/>
        </w:rPr>
        <w:t>se obrazec fotokopira.</w:t>
      </w:r>
    </w:p>
    <w:p w14:paraId="0CD20553" w14:textId="77777777" w:rsidR="00CF7E3C" w:rsidRDefault="00CF7E3C" w:rsidP="00CF7E3C">
      <w:pPr>
        <w:sectPr w:rsidR="00CF7E3C" w:rsidSect="00CF7E3C">
          <w:footerReference w:type="default" r:id="rId22"/>
          <w:pgSz w:w="11906" w:h="16838"/>
          <w:pgMar w:top="1418" w:right="1418" w:bottom="1418" w:left="1418" w:header="567" w:footer="596" w:gutter="0"/>
          <w:cols w:space="708"/>
          <w:docGrid w:linePitch="360"/>
        </w:sectPr>
      </w:pPr>
    </w:p>
    <w:p w14:paraId="7022F11B" w14:textId="1FE8EBAE"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C85003">
        <w:rPr>
          <w:rFonts w:ascii="Arial" w:hAnsi="Arial" w:cs="Arial"/>
          <w:sz w:val="18"/>
          <w:szCs w:val="18"/>
        </w:rPr>
        <w:t>1</w:t>
      </w:r>
      <w:r w:rsidR="002D434A">
        <w:rPr>
          <w:rFonts w:ascii="Arial" w:hAnsi="Arial" w:cs="Arial"/>
          <w:sz w:val="18"/>
          <w:szCs w:val="18"/>
        </w:rPr>
        <w:t>3</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130B80" w14:textId="37B8A4A9" w:rsidR="00CF7E3C" w:rsidRDefault="00CF7E3C" w:rsidP="00ED050B">
      <w:pPr>
        <w:pStyle w:val="Paragraf"/>
        <w:spacing w:before="0" w:after="0" w:line="240" w:lineRule="auto"/>
        <w:jc w:val="both"/>
        <w:rPr>
          <w:rFonts w:ascii="Arial" w:hAnsi="Arial" w:cs="Arial"/>
          <w:b/>
          <w:bCs/>
        </w:rPr>
      </w:pPr>
      <w:r>
        <w:rPr>
          <w:rFonts w:ascii="Arial" w:hAnsi="Arial" w:cs="Arial"/>
          <w:color w:val="000000"/>
        </w:rPr>
        <w:t>V razpisu za izvedbo javnega naročila</w:t>
      </w:r>
      <w:r w:rsidR="00B717D8">
        <w:rPr>
          <w:rFonts w:ascii="Arial" w:hAnsi="Arial" w:cs="Arial"/>
          <w:color w:val="000000"/>
        </w:rPr>
        <w:t xml:space="preserve"> </w:t>
      </w:r>
      <w:r w:rsidR="000F3C1B">
        <w:rPr>
          <w:rFonts w:ascii="Arial" w:hAnsi="Arial" w:cs="Arial"/>
          <w:b/>
          <w:bCs/>
        </w:rPr>
        <w:t>Izgradnja vodovoda Brde</w:t>
      </w: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77777777" w:rsidR="00CF7E3C" w:rsidRDefault="00CF7E3C" w:rsidP="00CF7E3C">
            <w:r>
              <w:rPr>
                <w:rFonts w:ascii="Arial" w:hAnsi="Arial" w:cs="Arial"/>
                <w:color w:val="000000"/>
                <w:position w:val="-2"/>
                <w:sz w:val="18"/>
                <w:szCs w:val="18"/>
              </w:rPr>
              <w:t> </w:t>
            </w:r>
          </w:p>
        </w:tc>
      </w:tr>
      <w:tr w:rsidR="00FF20A0" w14:paraId="2C9E6229"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0BB71A" w14:textId="062B8939" w:rsidR="00FF20A0" w:rsidRDefault="00FF20A0"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Davča in 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7C3230" w14:textId="77777777" w:rsidR="00FF20A0" w:rsidRDefault="00FF20A0" w:rsidP="00CF7E3C">
            <w:pPr>
              <w:spacing w:before="135" w:after="135"/>
              <w:jc w:val="both"/>
              <w:textAlignment w:val="center"/>
              <w:rPr>
                <w:rFonts w:ascii="Arial" w:hAnsi="Arial" w:cs="Arial"/>
                <w:color w:val="000000"/>
                <w:position w:val="-2"/>
                <w:sz w:val="18"/>
                <w:szCs w:val="18"/>
              </w:rPr>
            </w:pPr>
          </w:p>
        </w:tc>
      </w:tr>
      <w:tr w:rsidR="00217DD8" w14:paraId="19DED79C"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8B64A" w14:textId="11655B20" w:rsidR="00217DD8" w:rsidRDefault="00217DD8"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B5F75A" w14:textId="77777777" w:rsidR="00217DD8" w:rsidRDefault="00217DD8" w:rsidP="00CF7E3C">
            <w:pPr>
              <w:spacing w:before="135" w:after="135"/>
              <w:jc w:val="both"/>
              <w:textAlignment w:val="center"/>
              <w:rPr>
                <w:rFonts w:ascii="Arial" w:hAnsi="Arial" w:cs="Arial"/>
                <w:color w:val="000000"/>
                <w:position w:val="-2"/>
                <w:sz w:val="18"/>
                <w:szCs w:val="18"/>
              </w:rPr>
            </w:pPr>
          </w:p>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EFE2E3" w14:textId="77777777" w:rsidR="00406E8F" w:rsidRDefault="00406E8F" w:rsidP="00406E8F">
            <w:pPr>
              <w:spacing w:before="135" w:after="135"/>
              <w:jc w:val="both"/>
              <w:textAlignment w:val="center"/>
            </w:pPr>
            <w:r>
              <w:rPr>
                <w:rFonts w:ascii="Arial" w:hAnsi="Arial" w:cs="Arial"/>
                <w:color w:val="000000"/>
                <w:position w:val="-2"/>
                <w:sz w:val="18"/>
                <w:szCs w:val="18"/>
              </w:rPr>
              <w:t>Opis del, ki jih bo izvedel podizvajalec:</w:t>
            </w:r>
          </w:p>
          <w:p w14:paraId="1FDFE2F4" w14:textId="77777777" w:rsidR="00406E8F" w:rsidRDefault="00406E8F" w:rsidP="00406E8F">
            <w:pPr>
              <w:spacing w:before="135" w:after="135"/>
              <w:jc w:val="both"/>
              <w:textAlignment w:val="center"/>
            </w:pPr>
            <w:r>
              <w:rPr>
                <w:rFonts w:ascii="Arial" w:hAnsi="Arial" w:cs="Arial"/>
                <w:color w:val="000000"/>
                <w:position w:val="-2"/>
                <w:sz w:val="18"/>
                <w:szCs w:val="18"/>
              </w:rPr>
              <w:t> </w:t>
            </w:r>
          </w:p>
          <w:p w14:paraId="6B125EDD" w14:textId="77777777" w:rsidR="00406E8F" w:rsidRDefault="00406E8F" w:rsidP="00406E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3ACE3547" w14:textId="77777777" w:rsidR="00406E8F" w:rsidRPr="00FF20A0" w:rsidRDefault="00406E8F" w:rsidP="00406E8F">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 xml:space="preserve">Vrednost </w:t>
            </w:r>
            <w:r>
              <w:rPr>
                <w:rFonts w:ascii="Arial" w:hAnsi="Arial" w:cs="Arial"/>
                <w:color w:val="000000"/>
                <w:position w:val="-2"/>
                <w:sz w:val="18"/>
                <w:szCs w:val="18"/>
              </w:rPr>
              <w:t>dela javnega naročila</w:t>
            </w:r>
            <w:r w:rsidRPr="00FF20A0">
              <w:rPr>
                <w:rFonts w:ascii="Arial" w:hAnsi="Arial" w:cs="Arial"/>
                <w:color w:val="000000"/>
                <w:position w:val="-2"/>
                <w:sz w:val="18"/>
                <w:szCs w:val="18"/>
              </w:rPr>
              <w:t xml:space="preserve">, ki </w:t>
            </w:r>
            <w:r>
              <w:rPr>
                <w:rFonts w:ascii="Arial" w:hAnsi="Arial" w:cs="Arial"/>
                <w:color w:val="000000"/>
                <w:position w:val="-2"/>
                <w:sz w:val="18"/>
                <w:szCs w:val="18"/>
              </w:rPr>
              <w:t>ga</w:t>
            </w:r>
            <w:r w:rsidRPr="00FF20A0">
              <w:rPr>
                <w:rFonts w:ascii="Arial" w:hAnsi="Arial" w:cs="Arial"/>
                <w:color w:val="000000"/>
                <w:position w:val="-2"/>
                <w:sz w:val="18"/>
                <w:szCs w:val="18"/>
              </w:rPr>
              <w:t xml:space="preserve"> bo izvedel podizvajalec v EUR brez in </w:t>
            </w:r>
            <w:r>
              <w:rPr>
                <w:rFonts w:ascii="Arial" w:hAnsi="Arial" w:cs="Arial"/>
                <w:color w:val="000000"/>
                <w:position w:val="-2"/>
                <w:sz w:val="18"/>
                <w:szCs w:val="18"/>
              </w:rPr>
              <w:t>z</w:t>
            </w:r>
            <w:r w:rsidRPr="00FF20A0">
              <w:rPr>
                <w:rFonts w:ascii="Arial" w:hAnsi="Arial" w:cs="Arial"/>
                <w:color w:val="000000"/>
                <w:position w:val="-2"/>
                <w:sz w:val="18"/>
                <w:szCs w:val="18"/>
              </w:rPr>
              <w:t xml:space="preserve"> DDV:</w:t>
            </w:r>
          </w:p>
          <w:p w14:paraId="13DEBB57" w14:textId="77777777" w:rsidR="00406E8F" w:rsidRPr="00FF20A0" w:rsidRDefault="00406E8F" w:rsidP="00406E8F">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___________ EUR brez DDV</w:t>
            </w:r>
          </w:p>
          <w:p w14:paraId="1286130E" w14:textId="62C5A436" w:rsidR="00FF20A0" w:rsidRPr="00FF20A0" w:rsidRDefault="00406E8F" w:rsidP="00406E8F">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___________ EUR z DDV</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FF20A0" w14:paraId="104E627B"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873C58" w14:textId="795851AE" w:rsidR="00FF20A0" w:rsidRDefault="00FF20A0"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Davčna in 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22E23E" w14:textId="77777777" w:rsidR="00FF20A0" w:rsidRDefault="00FF20A0" w:rsidP="00CF7E3C">
            <w:pPr>
              <w:spacing w:before="135" w:after="135"/>
              <w:jc w:val="both"/>
              <w:textAlignment w:val="center"/>
              <w:rPr>
                <w:rFonts w:ascii="Arial" w:hAnsi="Arial" w:cs="Arial"/>
                <w:color w:val="000000"/>
                <w:position w:val="-2"/>
                <w:sz w:val="18"/>
                <w:szCs w:val="18"/>
              </w:rPr>
            </w:pPr>
          </w:p>
        </w:tc>
      </w:tr>
      <w:tr w:rsidR="00217DD8" w14:paraId="3423A20A"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100D3" w14:textId="6DE64C23" w:rsidR="00217DD8" w:rsidRDefault="00217DD8"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498297" w14:textId="77777777" w:rsidR="00217DD8" w:rsidRDefault="00217DD8" w:rsidP="00CF7E3C">
            <w:pPr>
              <w:spacing w:before="135" w:after="135"/>
              <w:jc w:val="both"/>
              <w:textAlignment w:val="center"/>
              <w:rPr>
                <w:rFonts w:ascii="Arial" w:hAnsi="Arial" w:cs="Arial"/>
                <w:color w:val="000000"/>
                <w:position w:val="-2"/>
                <w:sz w:val="18"/>
                <w:szCs w:val="18"/>
              </w:rPr>
            </w:pPr>
          </w:p>
        </w:tc>
      </w:tr>
      <w:tr w:rsidR="00CF7E3C" w14:paraId="3839D601"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D084F32" w14:textId="43F55AF5" w:rsidR="00CF7E3C" w:rsidRDefault="00CF7E3C" w:rsidP="00CF7E3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4EFD0A13" w14:textId="77777777" w:rsidR="00C97201" w:rsidRPr="00FF20A0" w:rsidRDefault="00C97201" w:rsidP="00C97201">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lastRenderedPageBreak/>
              <w:t xml:space="preserve">Vrednost </w:t>
            </w:r>
            <w:r>
              <w:rPr>
                <w:rFonts w:ascii="Arial" w:hAnsi="Arial" w:cs="Arial"/>
                <w:color w:val="000000"/>
                <w:position w:val="-2"/>
                <w:sz w:val="18"/>
                <w:szCs w:val="18"/>
              </w:rPr>
              <w:t>dela javnega naročila</w:t>
            </w:r>
            <w:r w:rsidRPr="00FF20A0">
              <w:rPr>
                <w:rFonts w:ascii="Arial" w:hAnsi="Arial" w:cs="Arial"/>
                <w:color w:val="000000"/>
                <w:position w:val="-2"/>
                <w:sz w:val="18"/>
                <w:szCs w:val="18"/>
              </w:rPr>
              <w:t xml:space="preserve">, ki </w:t>
            </w:r>
            <w:r>
              <w:rPr>
                <w:rFonts w:ascii="Arial" w:hAnsi="Arial" w:cs="Arial"/>
                <w:color w:val="000000"/>
                <w:position w:val="-2"/>
                <w:sz w:val="18"/>
                <w:szCs w:val="18"/>
              </w:rPr>
              <w:t>ga</w:t>
            </w:r>
            <w:r w:rsidRPr="00FF20A0">
              <w:rPr>
                <w:rFonts w:ascii="Arial" w:hAnsi="Arial" w:cs="Arial"/>
                <w:color w:val="000000"/>
                <w:position w:val="-2"/>
                <w:sz w:val="18"/>
                <w:szCs w:val="18"/>
              </w:rPr>
              <w:t xml:space="preserve"> bo izvedel podizvajalec v EUR brez in </w:t>
            </w:r>
            <w:r>
              <w:rPr>
                <w:rFonts w:ascii="Arial" w:hAnsi="Arial" w:cs="Arial"/>
                <w:color w:val="000000"/>
                <w:position w:val="-2"/>
                <w:sz w:val="18"/>
                <w:szCs w:val="18"/>
              </w:rPr>
              <w:t>z</w:t>
            </w:r>
            <w:r w:rsidRPr="00FF20A0">
              <w:rPr>
                <w:rFonts w:ascii="Arial" w:hAnsi="Arial" w:cs="Arial"/>
                <w:color w:val="000000"/>
                <w:position w:val="-2"/>
                <w:sz w:val="18"/>
                <w:szCs w:val="18"/>
              </w:rPr>
              <w:t xml:space="preserve"> DDV:</w:t>
            </w:r>
          </w:p>
          <w:p w14:paraId="0BA5A109" w14:textId="77777777" w:rsidR="00FF20A0" w:rsidRPr="00FF20A0" w:rsidRDefault="00FF20A0" w:rsidP="00FF20A0">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___________ EUR brez DDV</w:t>
            </w:r>
          </w:p>
          <w:p w14:paraId="42D31E2F" w14:textId="22F3A681" w:rsidR="00CF7E3C" w:rsidRDefault="00FF20A0" w:rsidP="00CF7E3C">
            <w:pPr>
              <w:spacing w:before="135" w:after="135"/>
              <w:jc w:val="both"/>
              <w:textAlignment w:val="center"/>
            </w:pPr>
            <w:r w:rsidRPr="00FF20A0">
              <w:rPr>
                <w:rFonts w:ascii="Arial" w:hAnsi="Arial" w:cs="Arial"/>
                <w:color w:val="000000"/>
                <w:position w:val="-2"/>
                <w:sz w:val="18"/>
                <w:szCs w:val="18"/>
              </w:rPr>
              <w:t>___________ EUR z DDV</w:t>
            </w:r>
          </w:p>
        </w:tc>
      </w:tr>
    </w:tbl>
    <w:p w14:paraId="1DD3B18B" w14:textId="5711A706"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BE676EC" w14:textId="76BF2EFE" w:rsidR="00AF0622" w:rsidRPr="009C136D" w:rsidRDefault="00CF7E3C" w:rsidP="008502F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0D562780"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tbl>
      <w:tblPr>
        <w:tblStyle w:val="NormalTablePHPDOCX"/>
        <w:tblW w:w="8745" w:type="dxa"/>
        <w:tblLook w:val="04A0" w:firstRow="1" w:lastRow="0" w:firstColumn="1" w:lastColumn="0" w:noHBand="0" w:noVBand="1"/>
      </w:tblPr>
      <w:tblGrid>
        <w:gridCol w:w="4080"/>
        <w:gridCol w:w="4665"/>
      </w:tblGrid>
      <w:tr w:rsidR="00CF7E3C" w14:paraId="329317B9" w14:textId="77777777" w:rsidTr="00CF7E3C">
        <w:tc>
          <w:tcPr>
            <w:tcW w:w="4080" w:type="dxa"/>
            <w:tcMar>
              <w:top w:w="135" w:type="dxa"/>
              <w:bottom w:w="135" w:type="dxa"/>
            </w:tcMar>
            <w:vAlign w:val="center"/>
          </w:tcPr>
          <w:p w14:paraId="29E70FF5" w14:textId="77777777" w:rsidR="00112078" w:rsidRDefault="00112078" w:rsidP="00CF7E3C">
            <w:pPr>
              <w:rPr>
                <w:rFonts w:ascii="Arial" w:hAnsi="Arial" w:cs="Arial"/>
                <w:color w:val="000000"/>
                <w:position w:val="-2"/>
                <w:sz w:val="18"/>
                <w:szCs w:val="18"/>
              </w:rPr>
            </w:pPr>
          </w:p>
          <w:p w14:paraId="205C0139" w14:textId="77777777" w:rsidR="00112078" w:rsidRDefault="00112078" w:rsidP="00CF7E3C">
            <w:pPr>
              <w:rPr>
                <w:rFonts w:ascii="Arial" w:hAnsi="Arial" w:cs="Arial"/>
                <w:color w:val="000000"/>
                <w:position w:val="-2"/>
                <w:sz w:val="18"/>
                <w:szCs w:val="18"/>
              </w:rPr>
            </w:pPr>
          </w:p>
          <w:p w14:paraId="04A7ABAC" w14:textId="77777777" w:rsidR="00CF7E3C" w:rsidRDefault="00CF7E3C" w:rsidP="00CF7E3C">
            <w:r>
              <w:rPr>
                <w:rFonts w:ascii="Arial" w:hAnsi="Arial" w:cs="Arial"/>
                <w:color w:val="000000"/>
                <w:position w:val="-2"/>
                <w:sz w:val="18"/>
                <w:szCs w:val="18"/>
              </w:rPr>
              <w:t>Kraj in datum:</w:t>
            </w:r>
          </w:p>
        </w:tc>
        <w:tc>
          <w:tcPr>
            <w:tcW w:w="0" w:type="auto"/>
            <w:tcMar>
              <w:top w:w="135" w:type="dxa"/>
              <w:bottom w:w="135" w:type="dxa"/>
            </w:tcMar>
            <w:vAlign w:val="center"/>
          </w:tcPr>
          <w:p w14:paraId="2F718F4C" w14:textId="77777777" w:rsidR="00CF7E3C" w:rsidRDefault="00CF7E3C" w:rsidP="00CF7E3C">
            <w:r>
              <w:rPr>
                <w:rFonts w:ascii="Arial" w:hAnsi="Arial" w:cs="Arial"/>
                <w:color w:val="000000"/>
                <w:position w:val="-2"/>
                <w:sz w:val="18"/>
                <w:szCs w:val="18"/>
              </w:rPr>
              <w:t>Ime in priimek: _____________________</w:t>
            </w:r>
          </w:p>
        </w:tc>
      </w:tr>
      <w:tr w:rsidR="00CF7E3C" w14:paraId="278781F8" w14:textId="77777777" w:rsidTr="00CF7E3C">
        <w:tc>
          <w:tcPr>
            <w:tcW w:w="4080" w:type="dxa"/>
            <w:tcMar>
              <w:top w:w="135" w:type="dxa"/>
              <w:bottom w:w="135" w:type="dxa"/>
            </w:tcMar>
            <w:vAlign w:val="center"/>
          </w:tcPr>
          <w:p w14:paraId="5001E820" w14:textId="77777777" w:rsidR="00CF7E3C" w:rsidRDefault="00CF7E3C" w:rsidP="00CF7E3C">
            <w:r>
              <w:rPr>
                <w:rFonts w:ascii="Arial" w:hAnsi="Arial" w:cs="Arial"/>
                <w:color w:val="000000"/>
                <w:position w:val="-2"/>
                <w:sz w:val="18"/>
                <w:szCs w:val="18"/>
              </w:rPr>
              <w:t> </w:t>
            </w:r>
          </w:p>
        </w:tc>
        <w:tc>
          <w:tcPr>
            <w:tcW w:w="0" w:type="auto"/>
            <w:tcMar>
              <w:top w:w="135" w:type="dxa"/>
              <w:bottom w:w="135" w:type="dxa"/>
            </w:tcMar>
            <w:vAlign w:val="center"/>
          </w:tcPr>
          <w:p w14:paraId="7432FE3F" w14:textId="77777777" w:rsidR="00CF7E3C" w:rsidRDefault="00CF7E3C" w:rsidP="00CF7E3C"/>
          <w:p w14:paraId="6350A2EE" w14:textId="77777777" w:rsidR="00CF7E3C" w:rsidRDefault="00CF7E3C" w:rsidP="00CF7E3C">
            <w:pPr>
              <w:jc w:val="center"/>
            </w:pPr>
            <w:r>
              <w:rPr>
                <w:rFonts w:ascii="Arial" w:hAnsi="Arial" w:cs="Arial"/>
                <w:color w:val="A9A9A9"/>
                <w:position w:val="-2"/>
                <w:sz w:val="18"/>
                <w:szCs w:val="18"/>
              </w:rPr>
              <w:t>(žig in podpis)</w:t>
            </w:r>
          </w:p>
        </w:tc>
      </w:tr>
    </w:tbl>
    <w:p w14:paraId="55A4ACC1" w14:textId="4F24E5B9" w:rsidR="00E96FC2" w:rsidRDefault="00E96FC2" w:rsidP="00C573A0">
      <w:pPr>
        <w:spacing w:before="225" w:after="225" w:line="240" w:lineRule="auto"/>
        <w:jc w:val="both"/>
        <w:rPr>
          <w:rStyle w:val="cf01"/>
          <w:rFonts w:ascii="Arial" w:hAnsi="Arial" w:cs="Arial"/>
          <w:sz w:val="20"/>
          <w:szCs w:val="20"/>
        </w:rPr>
      </w:pPr>
    </w:p>
    <w:p w14:paraId="558DCDA3" w14:textId="3C16C17A" w:rsidR="00E96FC2" w:rsidRDefault="00E96FC2" w:rsidP="00C573A0">
      <w:pPr>
        <w:spacing w:before="225" w:after="225" w:line="240" w:lineRule="auto"/>
        <w:jc w:val="both"/>
        <w:rPr>
          <w:rStyle w:val="cf01"/>
          <w:rFonts w:ascii="Arial" w:hAnsi="Arial" w:cs="Arial"/>
          <w:sz w:val="20"/>
          <w:szCs w:val="20"/>
        </w:rPr>
      </w:pPr>
    </w:p>
    <w:p w14:paraId="610D1C71" w14:textId="77777777" w:rsidR="00E96FC2" w:rsidRDefault="00E96FC2" w:rsidP="00C573A0">
      <w:pPr>
        <w:spacing w:before="225" w:after="225" w:line="240" w:lineRule="auto"/>
        <w:jc w:val="both"/>
        <w:rPr>
          <w:rFonts w:ascii="Arial" w:hAnsi="Arial" w:cs="Arial"/>
          <w:i/>
          <w:iCs/>
          <w:color w:val="000000"/>
          <w:sz w:val="18"/>
          <w:szCs w:val="18"/>
          <w:u w:val="single"/>
        </w:rPr>
      </w:pPr>
    </w:p>
    <w:p w14:paraId="1F91F8A4" w14:textId="77777777" w:rsidR="00B82A48" w:rsidRDefault="00CF7E3C" w:rsidP="00C573A0">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r>
      <w:r w:rsidR="00B82A48">
        <w:rPr>
          <w:rFonts w:ascii="Arial" w:hAnsi="Arial" w:cs="Arial"/>
          <w:i/>
          <w:iCs/>
          <w:color w:val="000000"/>
          <w:sz w:val="18"/>
          <w:szCs w:val="18"/>
        </w:rPr>
        <w:t xml:space="preserve"> </w:t>
      </w:r>
      <w:r w:rsidR="00B82A48" w:rsidRPr="00B82A48">
        <w:rPr>
          <w:rFonts w:ascii="Arial" w:hAnsi="Arial" w:cs="Arial"/>
          <w:b/>
          <w:bCs/>
          <w:i/>
          <w:iCs/>
          <w:color w:val="000000"/>
          <w:sz w:val="18"/>
          <w:szCs w:val="18"/>
        </w:rPr>
        <w:t>Obrazec je obvezen!</w:t>
      </w:r>
      <w:r w:rsidR="00B82A48">
        <w:rPr>
          <w:rFonts w:ascii="Arial" w:hAnsi="Arial" w:cs="Arial"/>
          <w:i/>
          <w:iCs/>
          <w:color w:val="000000"/>
          <w:sz w:val="18"/>
          <w:szCs w:val="18"/>
        </w:rPr>
        <w:t xml:space="preserve"> </w:t>
      </w:r>
    </w:p>
    <w:p w14:paraId="1491C417" w14:textId="348CFB50" w:rsidR="005B59EA" w:rsidRPr="00C573A0" w:rsidRDefault="00CF7E3C" w:rsidP="00C573A0">
      <w:pPr>
        <w:spacing w:before="225" w:after="225" w:line="240" w:lineRule="auto"/>
        <w:jc w:val="both"/>
      </w:pPr>
      <w:r>
        <w:rPr>
          <w:rFonts w:ascii="Arial" w:hAnsi="Arial" w:cs="Arial"/>
          <w:i/>
          <w:iCs/>
          <w:color w:val="000000"/>
          <w:sz w:val="18"/>
          <w:szCs w:val="18"/>
        </w:rPr>
        <w:t>V primeru nastopa z več podizvajalci</w:t>
      </w:r>
      <w:r w:rsidR="003A21E6">
        <w:rPr>
          <w:rFonts w:ascii="Arial" w:hAnsi="Arial" w:cs="Arial"/>
          <w:i/>
          <w:iCs/>
          <w:color w:val="000000"/>
          <w:sz w:val="18"/>
          <w:szCs w:val="18"/>
        </w:rPr>
        <w:t xml:space="preserve"> </w:t>
      </w:r>
      <w:r>
        <w:rPr>
          <w:rFonts w:ascii="Arial" w:hAnsi="Arial" w:cs="Arial"/>
          <w:i/>
          <w:iCs/>
          <w:color w:val="000000"/>
          <w:sz w:val="18"/>
          <w:szCs w:val="18"/>
        </w:rPr>
        <w:t>se obrazec ustrezno razmnoži.</w:t>
      </w:r>
    </w:p>
    <w:p w14:paraId="3B53426C" w14:textId="77777777" w:rsidR="001D6C7F" w:rsidRDefault="001D6C7F" w:rsidP="00CF7E3C">
      <w:pPr>
        <w:spacing w:after="0"/>
        <w:jc w:val="right"/>
        <w:rPr>
          <w:rFonts w:ascii="Arial" w:hAnsi="Arial" w:cs="Arial"/>
          <w:sz w:val="18"/>
          <w:szCs w:val="18"/>
        </w:rPr>
      </w:pPr>
    </w:p>
    <w:p w14:paraId="3E72DD2A" w14:textId="37E6F911" w:rsidR="001D6C7F" w:rsidRDefault="001D6C7F" w:rsidP="00012183">
      <w:pPr>
        <w:spacing w:after="0"/>
        <w:rPr>
          <w:rFonts w:ascii="Arial" w:hAnsi="Arial" w:cs="Arial"/>
          <w:sz w:val="18"/>
          <w:szCs w:val="18"/>
        </w:rPr>
      </w:pPr>
    </w:p>
    <w:p w14:paraId="32EDD65F" w14:textId="6945C224" w:rsidR="00515348" w:rsidRDefault="00515348" w:rsidP="00012183">
      <w:pPr>
        <w:spacing w:after="0"/>
        <w:rPr>
          <w:rFonts w:ascii="Arial" w:hAnsi="Arial" w:cs="Arial"/>
          <w:sz w:val="18"/>
          <w:szCs w:val="18"/>
        </w:rPr>
      </w:pPr>
    </w:p>
    <w:p w14:paraId="3435D1CB" w14:textId="0FBE361C" w:rsidR="00515348" w:rsidRDefault="00515348" w:rsidP="00012183">
      <w:pPr>
        <w:spacing w:after="0"/>
        <w:rPr>
          <w:rFonts w:ascii="Arial" w:hAnsi="Arial" w:cs="Arial"/>
          <w:sz w:val="18"/>
          <w:szCs w:val="18"/>
        </w:rPr>
      </w:pPr>
    </w:p>
    <w:p w14:paraId="0F2E9017" w14:textId="77777777" w:rsidR="00515348" w:rsidRDefault="00515348" w:rsidP="00012183">
      <w:pPr>
        <w:spacing w:after="0"/>
        <w:rPr>
          <w:rFonts w:ascii="Arial" w:hAnsi="Arial" w:cs="Arial"/>
          <w:sz w:val="18"/>
          <w:szCs w:val="18"/>
        </w:rPr>
      </w:pPr>
    </w:p>
    <w:p w14:paraId="401FA01B" w14:textId="184DFC5C" w:rsidR="00012183" w:rsidRDefault="00012183" w:rsidP="00012183">
      <w:pPr>
        <w:spacing w:after="0"/>
        <w:rPr>
          <w:rFonts w:ascii="Arial" w:hAnsi="Arial" w:cs="Arial"/>
          <w:sz w:val="18"/>
          <w:szCs w:val="18"/>
        </w:rPr>
      </w:pPr>
    </w:p>
    <w:p w14:paraId="015FC0CF" w14:textId="77777777" w:rsidR="001D6C7F" w:rsidRDefault="001D6C7F" w:rsidP="00CF7E3C">
      <w:pPr>
        <w:spacing w:after="0"/>
        <w:jc w:val="right"/>
        <w:rPr>
          <w:rFonts w:ascii="Arial" w:hAnsi="Arial" w:cs="Arial"/>
          <w:sz w:val="18"/>
          <w:szCs w:val="18"/>
        </w:rPr>
      </w:pPr>
    </w:p>
    <w:p w14:paraId="7C8B536A" w14:textId="77777777" w:rsidR="001D6C7F" w:rsidRDefault="001D6C7F" w:rsidP="00CF7E3C">
      <w:pPr>
        <w:spacing w:after="0"/>
        <w:jc w:val="right"/>
        <w:rPr>
          <w:rFonts w:ascii="Arial" w:hAnsi="Arial" w:cs="Arial"/>
          <w:sz w:val="18"/>
          <w:szCs w:val="18"/>
        </w:rPr>
      </w:pPr>
    </w:p>
    <w:p w14:paraId="4F311035" w14:textId="77777777" w:rsidR="001D6C7F" w:rsidRDefault="001D6C7F" w:rsidP="00CF7E3C">
      <w:pPr>
        <w:spacing w:after="0"/>
        <w:jc w:val="right"/>
        <w:rPr>
          <w:rFonts w:ascii="Arial" w:hAnsi="Arial" w:cs="Arial"/>
          <w:sz w:val="18"/>
          <w:szCs w:val="18"/>
        </w:rPr>
      </w:pPr>
    </w:p>
    <w:p w14:paraId="6023C1B9" w14:textId="77777777" w:rsidR="001D6C7F" w:rsidRDefault="001D6C7F" w:rsidP="00CF7E3C">
      <w:pPr>
        <w:spacing w:after="0"/>
        <w:jc w:val="right"/>
        <w:rPr>
          <w:rFonts w:ascii="Arial" w:hAnsi="Arial" w:cs="Arial"/>
          <w:sz w:val="18"/>
          <w:szCs w:val="18"/>
        </w:rPr>
      </w:pPr>
    </w:p>
    <w:p w14:paraId="6113582C" w14:textId="77777777" w:rsidR="001D6C7F" w:rsidRDefault="001D6C7F" w:rsidP="00CF7E3C">
      <w:pPr>
        <w:spacing w:after="0"/>
        <w:jc w:val="right"/>
        <w:rPr>
          <w:rFonts w:ascii="Arial" w:hAnsi="Arial" w:cs="Arial"/>
          <w:sz w:val="18"/>
          <w:szCs w:val="18"/>
        </w:rPr>
      </w:pPr>
    </w:p>
    <w:p w14:paraId="00F5FE1B" w14:textId="77777777" w:rsidR="001D6C7F" w:rsidRDefault="001D6C7F" w:rsidP="00CF7E3C">
      <w:pPr>
        <w:spacing w:after="0"/>
        <w:jc w:val="right"/>
        <w:rPr>
          <w:rFonts w:ascii="Arial" w:hAnsi="Arial" w:cs="Arial"/>
          <w:sz w:val="18"/>
          <w:szCs w:val="18"/>
        </w:rPr>
      </w:pPr>
    </w:p>
    <w:p w14:paraId="4CE0EB4E" w14:textId="77777777" w:rsidR="001D6C7F" w:rsidRDefault="001D6C7F" w:rsidP="00CF7E3C">
      <w:pPr>
        <w:spacing w:after="0"/>
        <w:jc w:val="right"/>
        <w:rPr>
          <w:rFonts w:ascii="Arial" w:hAnsi="Arial" w:cs="Arial"/>
          <w:sz w:val="18"/>
          <w:szCs w:val="18"/>
        </w:rPr>
      </w:pPr>
    </w:p>
    <w:p w14:paraId="4E953F9C" w14:textId="40CCA0A3" w:rsidR="001D6C7F" w:rsidRDefault="001D6C7F" w:rsidP="00DC3BBF">
      <w:pPr>
        <w:spacing w:after="0"/>
        <w:rPr>
          <w:rFonts w:ascii="Arial" w:hAnsi="Arial" w:cs="Arial"/>
          <w:sz w:val="18"/>
          <w:szCs w:val="18"/>
        </w:rPr>
      </w:pPr>
    </w:p>
    <w:p w14:paraId="053B7212" w14:textId="23A3E542" w:rsidR="00DC3BBF" w:rsidRDefault="00DC3BBF" w:rsidP="00DC3BBF">
      <w:pPr>
        <w:spacing w:after="0"/>
        <w:rPr>
          <w:rFonts w:ascii="Arial" w:hAnsi="Arial" w:cs="Arial"/>
          <w:sz w:val="18"/>
          <w:szCs w:val="18"/>
        </w:rPr>
      </w:pPr>
    </w:p>
    <w:p w14:paraId="619ED63D" w14:textId="258DC405" w:rsidR="00607C3E" w:rsidRDefault="00607C3E" w:rsidP="00DC3BBF">
      <w:pPr>
        <w:spacing w:after="0"/>
        <w:rPr>
          <w:rFonts w:ascii="Arial" w:hAnsi="Arial" w:cs="Arial"/>
          <w:sz w:val="18"/>
          <w:szCs w:val="18"/>
        </w:rPr>
      </w:pPr>
    </w:p>
    <w:p w14:paraId="4AA5AFD5" w14:textId="77777777" w:rsidR="00607C3E" w:rsidRDefault="00607C3E" w:rsidP="00DC3BBF">
      <w:pPr>
        <w:spacing w:after="0"/>
        <w:rPr>
          <w:rFonts w:ascii="Arial" w:hAnsi="Arial" w:cs="Arial"/>
          <w:sz w:val="18"/>
          <w:szCs w:val="18"/>
        </w:rPr>
      </w:pPr>
    </w:p>
    <w:p w14:paraId="3CE46D43" w14:textId="77777777" w:rsidR="001D6C7F" w:rsidRDefault="001D6C7F" w:rsidP="00CF7E3C">
      <w:pPr>
        <w:spacing w:after="0"/>
        <w:jc w:val="right"/>
        <w:rPr>
          <w:rFonts w:ascii="Arial" w:hAnsi="Arial" w:cs="Arial"/>
          <w:sz w:val="18"/>
          <w:szCs w:val="18"/>
        </w:rPr>
      </w:pPr>
    </w:p>
    <w:p w14:paraId="2856FF5D" w14:textId="77777777" w:rsidR="00397C3B" w:rsidRDefault="00397C3B" w:rsidP="00CF7E3C">
      <w:pPr>
        <w:spacing w:after="0"/>
        <w:jc w:val="right"/>
        <w:rPr>
          <w:rFonts w:ascii="Arial" w:hAnsi="Arial" w:cs="Arial"/>
          <w:sz w:val="18"/>
          <w:szCs w:val="18"/>
        </w:rPr>
      </w:pPr>
    </w:p>
    <w:p w14:paraId="11DA4F3F" w14:textId="77777777" w:rsidR="00397C3B" w:rsidRDefault="00397C3B" w:rsidP="00CF7E3C">
      <w:pPr>
        <w:spacing w:after="0"/>
        <w:jc w:val="right"/>
        <w:rPr>
          <w:rFonts w:ascii="Arial" w:hAnsi="Arial" w:cs="Arial"/>
          <w:sz w:val="18"/>
          <w:szCs w:val="18"/>
        </w:rPr>
      </w:pPr>
    </w:p>
    <w:p w14:paraId="5BCBCCE1" w14:textId="77777777" w:rsidR="00397C3B" w:rsidRDefault="00397C3B" w:rsidP="00CF7E3C">
      <w:pPr>
        <w:spacing w:after="0"/>
        <w:jc w:val="right"/>
        <w:rPr>
          <w:rFonts w:ascii="Arial" w:hAnsi="Arial" w:cs="Arial"/>
          <w:sz w:val="18"/>
          <w:szCs w:val="18"/>
        </w:rPr>
      </w:pPr>
    </w:p>
    <w:p w14:paraId="24D62E8A" w14:textId="77777777" w:rsidR="00397C3B" w:rsidRDefault="00397C3B" w:rsidP="00CF7E3C">
      <w:pPr>
        <w:spacing w:after="0"/>
        <w:jc w:val="right"/>
        <w:rPr>
          <w:rFonts w:ascii="Arial" w:hAnsi="Arial" w:cs="Arial"/>
          <w:sz w:val="18"/>
          <w:szCs w:val="18"/>
        </w:rPr>
      </w:pPr>
    </w:p>
    <w:p w14:paraId="49D8C130" w14:textId="77777777" w:rsidR="00397C3B" w:rsidRDefault="00397C3B" w:rsidP="00CF7E3C">
      <w:pPr>
        <w:spacing w:after="0"/>
        <w:jc w:val="right"/>
        <w:rPr>
          <w:rFonts w:ascii="Arial" w:hAnsi="Arial" w:cs="Arial"/>
          <w:sz w:val="18"/>
          <w:szCs w:val="18"/>
        </w:rPr>
      </w:pPr>
    </w:p>
    <w:p w14:paraId="46604A5E" w14:textId="167E6EE2" w:rsidR="00FF20A0" w:rsidRDefault="00FF20A0" w:rsidP="00FF20A0">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 1</w:t>
      </w:r>
      <w:r w:rsidR="002D434A">
        <w:rPr>
          <w:rFonts w:ascii="Arial" w:hAnsi="Arial" w:cs="Arial"/>
          <w:sz w:val="18"/>
          <w:szCs w:val="18"/>
        </w:rPr>
        <w:t>4</w:t>
      </w:r>
    </w:p>
    <w:p w14:paraId="7711C5EC" w14:textId="0EEFDB85" w:rsidR="00FF20A0" w:rsidRDefault="00FF20A0" w:rsidP="00FF20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POOBLASTILO ZA PODPIS SKUPNE PONUDBE</w:t>
      </w:r>
    </w:p>
    <w:p w14:paraId="736EB552" w14:textId="5E24C79C" w:rsidR="00FF20A0" w:rsidRPr="00FF20A0" w:rsidRDefault="00FF20A0" w:rsidP="00FF20A0">
      <w:pPr>
        <w:spacing w:after="0" w:line="240" w:lineRule="auto"/>
        <w:rPr>
          <w:rFonts w:ascii="Arial" w:eastAsia="Calibri" w:hAnsi="Arial" w:cs="Arial"/>
          <w:b/>
          <w:bCs/>
          <w:sz w:val="18"/>
          <w:szCs w:val="18"/>
        </w:rPr>
      </w:pPr>
    </w:p>
    <w:p w14:paraId="792F054B" w14:textId="77777777" w:rsidR="00FF20A0" w:rsidRPr="00FF20A0" w:rsidRDefault="00FF20A0" w:rsidP="00FF20A0">
      <w:pPr>
        <w:tabs>
          <w:tab w:val="left" w:pos="1005"/>
        </w:tabs>
        <w:spacing w:after="0" w:line="240" w:lineRule="auto"/>
        <w:jc w:val="both"/>
        <w:rPr>
          <w:rFonts w:ascii="Arial" w:eastAsia="Calibri" w:hAnsi="Arial" w:cs="Arial"/>
          <w:sz w:val="18"/>
          <w:szCs w:val="18"/>
        </w:rPr>
      </w:pPr>
    </w:p>
    <w:p w14:paraId="1BEB0DDA" w14:textId="77777777" w:rsidR="00FF20A0" w:rsidRPr="00FB1CAD" w:rsidRDefault="00FF20A0" w:rsidP="00FF20A0">
      <w:pPr>
        <w:spacing w:after="0" w:line="240" w:lineRule="auto"/>
        <w:rPr>
          <w:rFonts w:ascii="Arial" w:eastAsia="Calibri" w:hAnsi="Arial" w:cs="Arial"/>
          <w:sz w:val="18"/>
          <w:szCs w:val="18"/>
        </w:rPr>
      </w:pPr>
      <w:r w:rsidRPr="00FB1CAD">
        <w:rPr>
          <w:rFonts w:ascii="Arial" w:eastAsia="Calibri" w:hAnsi="Arial" w:cs="Arial"/>
          <w:sz w:val="18"/>
          <w:szCs w:val="18"/>
        </w:rPr>
        <w:t>Ponudnik:_____________________________________________________________________,</w:t>
      </w:r>
    </w:p>
    <w:p w14:paraId="237F2490"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ponudnika)</w:t>
      </w:r>
    </w:p>
    <w:p w14:paraId="5FAA5CE9" w14:textId="77777777" w:rsidR="00FF20A0" w:rsidRPr="00FB1CAD" w:rsidRDefault="00FF20A0" w:rsidP="00FF20A0">
      <w:pPr>
        <w:spacing w:after="0" w:line="240" w:lineRule="auto"/>
        <w:jc w:val="center"/>
        <w:rPr>
          <w:rFonts w:ascii="Arial" w:eastAsia="Calibri" w:hAnsi="Arial" w:cs="Arial"/>
          <w:i/>
          <w:iCs/>
          <w:sz w:val="18"/>
          <w:szCs w:val="18"/>
        </w:rPr>
      </w:pPr>
    </w:p>
    <w:p w14:paraId="25BB441E"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katerega zakoniti zastopnik je _______________________________________________________</w:t>
      </w:r>
    </w:p>
    <w:p w14:paraId="1C30F4D6"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1D2D8997" w14:textId="77777777" w:rsidR="00FF20A0" w:rsidRPr="00FB1CAD" w:rsidRDefault="00FF20A0" w:rsidP="00FF20A0">
      <w:pPr>
        <w:pBdr>
          <w:bottom w:val="single" w:sz="12" w:space="1" w:color="auto"/>
        </w:pBdr>
        <w:tabs>
          <w:tab w:val="left" w:pos="1005"/>
        </w:tabs>
        <w:spacing w:after="0" w:line="240" w:lineRule="auto"/>
        <w:jc w:val="both"/>
        <w:rPr>
          <w:rFonts w:ascii="Arial" w:eastAsia="Calibri" w:hAnsi="Arial" w:cs="Arial"/>
          <w:sz w:val="18"/>
          <w:szCs w:val="18"/>
        </w:rPr>
      </w:pPr>
    </w:p>
    <w:p w14:paraId="77042325" w14:textId="77777777" w:rsidR="00FF20A0" w:rsidRPr="00FB1CAD" w:rsidRDefault="00FF20A0" w:rsidP="00FF20A0">
      <w:pPr>
        <w:spacing w:after="0" w:line="240" w:lineRule="auto"/>
        <w:rPr>
          <w:rFonts w:ascii="Arial" w:eastAsia="Calibri" w:hAnsi="Arial" w:cs="Arial"/>
          <w:sz w:val="18"/>
          <w:szCs w:val="18"/>
        </w:rPr>
      </w:pPr>
    </w:p>
    <w:p w14:paraId="74C5329B" w14:textId="77777777" w:rsidR="00FF20A0" w:rsidRPr="00FB1CAD" w:rsidRDefault="00FF20A0" w:rsidP="00FF20A0">
      <w:pPr>
        <w:spacing w:after="0" w:line="240" w:lineRule="auto"/>
        <w:rPr>
          <w:rFonts w:ascii="Arial" w:eastAsia="Calibri" w:hAnsi="Arial" w:cs="Arial"/>
          <w:sz w:val="18"/>
          <w:szCs w:val="18"/>
        </w:rPr>
      </w:pPr>
      <w:r w:rsidRPr="00FB1CAD">
        <w:rPr>
          <w:rFonts w:ascii="Arial" w:eastAsia="Calibri" w:hAnsi="Arial" w:cs="Arial"/>
          <w:sz w:val="18"/>
          <w:szCs w:val="18"/>
        </w:rPr>
        <w:t>Ponudnik:______________________________________________________________,</w:t>
      </w:r>
    </w:p>
    <w:p w14:paraId="4C33615D"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ponudnika)</w:t>
      </w:r>
    </w:p>
    <w:p w14:paraId="6A2B0CC4"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1095AF32" w14:textId="77777777" w:rsidR="00FF20A0" w:rsidRPr="00FB1CAD" w:rsidRDefault="00FF20A0" w:rsidP="00FF20A0">
      <w:pPr>
        <w:tabs>
          <w:tab w:val="left" w:pos="1005"/>
        </w:tabs>
        <w:spacing w:after="0" w:line="240" w:lineRule="auto"/>
        <w:rPr>
          <w:rFonts w:ascii="Arial" w:eastAsia="Calibri" w:hAnsi="Arial" w:cs="Arial"/>
          <w:sz w:val="18"/>
          <w:szCs w:val="18"/>
        </w:rPr>
      </w:pPr>
      <w:r w:rsidRPr="00FB1CAD">
        <w:rPr>
          <w:rFonts w:ascii="Arial" w:eastAsia="Calibri" w:hAnsi="Arial" w:cs="Arial"/>
          <w:sz w:val="18"/>
          <w:szCs w:val="18"/>
        </w:rPr>
        <w:t>katerega zakoniti zastopnik je ______________________________________________</w:t>
      </w:r>
    </w:p>
    <w:p w14:paraId="596ECB88"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0A830D5B"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60A41394" w14:textId="486A10D8"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potrjujemo, da smo zakoniti zastopniki ponudnikov, ki dajejo skupno ponudbo in s tem dokumentom pooblaščamo  VODILNEGA PARTNERJA:</w:t>
      </w:r>
    </w:p>
    <w:p w14:paraId="11900576"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5D2E3A89" w14:textId="77777777" w:rsidR="00FF20A0" w:rsidRPr="00FB1CAD" w:rsidRDefault="00FF20A0" w:rsidP="00FF20A0">
      <w:pPr>
        <w:spacing w:after="0" w:line="240" w:lineRule="auto"/>
        <w:rPr>
          <w:rFonts w:ascii="Arial" w:eastAsia="Calibri" w:hAnsi="Arial" w:cs="Arial"/>
          <w:sz w:val="18"/>
          <w:szCs w:val="18"/>
        </w:rPr>
      </w:pPr>
      <w:r w:rsidRPr="00FB1CAD">
        <w:rPr>
          <w:rFonts w:ascii="Arial" w:eastAsia="Calibri" w:hAnsi="Arial" w:cs="Arial"/>
          <w:sz w:val="18"/>
          <w:szCs w:val="18"/>
        </w:rPr>
        <w:t>_________________________________________________________________________,</w:t>
      </w:r>
    </w:p>
    <w:p w14:paraId="51887C39"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vodilnega partnerja)</w:t>
      </w:r>
    </w:p>
    <w:p w14:paraId="7C128A78"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in za podpis skupne ponudbe:</w:t>
      </w:r>
    </w:p>
    <w:p w14:paraId="6E570FC8"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gospoda/gospo __________________________________________________________,</w:t>
      </w:r>
    </w:p>
    <w:p w14:paraId="1D0564F8"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72FF3490"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43907A8A"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ki se podpisuje ____________________ in parafira ____________________________,</w:t>
      </w:r>
    </w:p>
    <w:p w14:paraId="18B9CE49"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2B2B8B4E" w14:textId="5FD255E0" w:rsidR="00FF20A0" w:rsidRPr="00FB1CAD" w:rsidRDefault="00FF20A0" w:rsidP="00FF20A0">
      <w:pPr>
        <w:autoSpaceDE w:val="0"/>
        <w:autoSpaceDN w:val="0"/>
        <w:adjustRightInd w:val="0"/>
        <w:spacing w:after="0" w:line="240" w:lineRule="auto"/>
        <w:jc w:val="both"/>
        <w:rPr>
          <w:rFonts w:ascii="Arial" w:eastAsia="Times New Roman" w:hAnsi="Arial" w:cs="Arial"/>
          <w:sz w:val="18"/>
          <w:szCs w:val="18"/>
        </w:rPr>
      </w:pPr>
      <w:r w:rsidRPr="00FB1CAD">
        <w:rPr>
          <w:rFonts w:ascii="Arial" w:eastAsia="Times New Roman" w:hAnsi="Arial" w:cs="Arial"/>
          <w:sz w:val="18"/>
          <w:szCs w:val="18"/>
        </w:rPr>
        <w:t>da v našem imenu podpiše ponudbo, tudi morebitno dopolnitev, spremembo</w:t>
      </w:r>
      <w:r w:rsidR="00406E8F">
        <w:rPr>
          <w:rFonts w:ascii="Arial" w:eastAsia="Times New Roman" w:hAnsi="Arial" w:cs="Arial"/>
          <w:sz w:val="18"/>
          <w:szCs w:val="18"/>
        </w:rPr>
        <w:t>, pojasnilo</w:t>
      </w:r>
      <w:r w:rsidRPr="00FB1CAD">
        <w:rPr>
          <w:rFonts w:ascii="Arial" w:eastAsia="Times New Roman" w:hAnsi="Arial" w:cs="Arial"/>
          <w:sz w:val="18"/>
          <w:szCs w:val="18"/>
        </w:rPr>
        <w:t xml:space="preserve"> ali umik ponudbe</w:t>
      </w:r>
      <w:r w:rsidR="00406E8F">
        <w:rPr>
          <w:rFonts w:ascii="Arial" w:eastAsia="Times New Roman" w:hAnsi="Arial" w:cs="Arial"/>
          <w:sz w:val="18"/>
          <w:szCs w:val="18"/>
        </w:rPr>
        <w:t xml:space="preserve"> ali soglasje za odpravo računske napake</w:t>
      </w:r>
      <w:r w:rsidRPr="00FB1CAD">
        <w:rPr>
          <w:rFonts w:ascii="Arial" w:eastAsia="Times New Roman" w:hAnsi="Arial" w:cs="Arial"/>
          <w:sz w:val="18"/>
          <w:szCs w:val="18"/>
        </w:rPr>
        <w:t xml:space="preserve"> in da v našem imenu sprejema vse informacije v zvezi s predmetnim javnim razpisom ter v primeru, da bomo izbrani v postopku javnega razpisa za oddajo javnega naročila</w:t>
      </w:r>
      <w:r w:rsidRPr="00FB1CAD">
        <w:rPr>
          <w:rFonts w:ascii="Arial" w:eastAsia="Times New Roman" w:hAnsi="Arial" w:cs="Arial"/>
          <w:b/>
          <w:bCs/>
          <w:sz w:val="18"/>
          <w:szCs w:val="18"/>
        </w:rPr>
        <w:t xml:space="preserve"> »</w:t>
      </w:r>
      <w:r w:rsidR="000F3C1B">
        <w:rPr>
          <w:rFonts w:ascii="Arial" w:eastAsia="Times New Roman" w:hAnsi="Arial" w:cs="Arial"/>
          <w:b/>
          <w:bCs/>
          <w:caps/>
          <w:sz w:val="18"/>
          <w:szCs w:val="18"/>
        </w:rPr>
        <w:t>IZGRADNJA VODOVODA BRDE</w:t>
      </w:r>
      <w:r w:rsidRPr="00FB1CAD">
        <w:rPr>
          <w:rFonts w:ascii="Arial" w:eastAsia="Times New Roman" w:hAnsi="Arial" w:cs="Arial"/>
          <w:b/>
          <w:bCs/>
          <w:sz w:val="18"/>
          <w:szCs w:val="18"/>
        </w:rPr>
        <w:t xml:space="preserve">«, </w:t>
      </w:r>
      <w:r w:rsidRPr="00FB1CAD">
        <w:rPr>
          <w:rFonts w:ascii="Arial" w:eastAsia="Times New Roman" w:hAnsi="Arial" w:cs="Arial"/>
          <w:sz w:val="18"/>
          <w:szCs w:val="18"/>
        </w:rPr>
        <w:t>podpiše pogodbo, razen v primeru, da bi v dogovoru (pogodbi) o poslovnem sodelovanju določili, da pogodbo podpišejo vsi partnerji v skupini.</w:t>
      </w:r>
    </w:p>
    <w:p w14:paraId="60CEC96E" w14:textId="026AFC8D" w:rsidR="00FF20A0" w:rsidRPr="00FB1CAD" w:rsidRDefault="00FF20A0" w:rsidP="00FF20A0">
      <w:pPr>
        <w:autoSpaceDE w:val="0"/>
        <w:autoSpaceDN w:val="0"/>
        <w:adjustRightInd w:val="0"/>
        <w:spacing w:after="0" w:line="240" w:lineRule="auto"/>
        <w:jc w:val="both"/>
        <w:rPr>
          <w:rFonts w:ascii="Arial" w:eastAsia="Calibri" w:hAnsi="Arial" w:cs="Arial"/>
          <w:sz w:val="18"/>
          <w:szCs w:val="18"/>
        </w:rPr>
      </w:pPr>
    </w:p>
    <w:p w14:paraId="5D676963" w14:textId="77777777" w:rsidR="00FF20A0" w:rsidRPr="00FB1CAD" w:rsidRDefault="00FF20A0" w:rsidP="00FF20A0">
      <w:pPr>
        <w:autoSpaceDE w:val="0"/>
        <w:autoSpaceDN w:val="0"/>
        <w:adjustRightInd w:val="0"/>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FB1CAD" w:rsidRPr="00FB1CAD" w14:paraId="40D99538" w14:textId="77777777" w:rsidTr="00FF20A0">
        <w:tc>
          <w:tcPr>
            <w:tcW w:w="4888" w:type="dxa"/>
            <w:vAlign w:val="center"/>
            <w:hideMark/>
          </w:tcPr>
          <w:p w14:paraId="78126AFB"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Kraj in datum:</w:t>
            </w:r>
          </w:p>
        </w:tc>
        <w:tc>
          <w:tcPr>
            <w:tcW w:w="4889" w:type="dxa"/>
            <w:vAlign w:val="center"/>
            <w:hideMark/>
          </w:tcPr>
          <w:p w14:paraId="759F2035"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Ime in priimek pooblastitelja:</w:t>
            </w:r>
          </w:p>
          <w:p w14:paraId="74A3895C"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r w:rsidR="00FB1CAD" w:rsidRPr="00FB1CAD" w14:paraId="303C009C" w14:textId="77777777" w:rsidTr="00FF20A0">
        <w:tc>
          <w:tcPr>
            <w:tcW w:w="4888" w:type="dxa"/>
            <w:vAlign w:val="center"/>
            <w:hideMark/>
          </w:tcPr>
          <w:p w14:paraId="763E567D"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w:t>
            </w:r>
          </w:p>
        </w:tc>
        <w:tc>
          <w:tcPr>
            <w:tcW w:w="4889" w:type="dxa"/>
            <w:vAlign w:val="center"/>
            <w:hideMark/>
          </w:tcPr>
          <w:p w14:paraId="5088EEBF"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podpis pooblastitelja in žig</w:t>
            </w:r>
          </w:p>
        </w:tc>
      </w:tr>
      <w:tr w:rsidR="00461F99" w:rsidRPr="00FB1CAD" w14:paraId="7C34E6C5" w14:textId="77777777" w:rsidTr="00FF20A0">
        <w:tc>
          <w:tcPr>
            <w:tcW w:w="4888" w:type="dxa"/>
            <w:vAlign w:val="center"/>
          </w:tcPr>
          <w:p w14:paraId="08F037BE" w14:textId="77777777" w:rsidR="00FF20A0" w:rsidRPr="00FB1CAD" w:rsidRDefault="00FF20A0" w:rsidP="00FF20A0">
            <w:pPr>
              <w:snapToGrid w:val="0"/>
              <w:spacing w:before="60" w:after="40" w:line="240" w:lineRule="auto"/>
              <w:rPr>
                <w:rFonts w:ascii="Arial" w:eastAsia="Calibri" w:hAnsi="Arial" w:cs="Arial"/>
                <w:sz w:val="18"/>
                <w:szCs w:val="18"/>
              </w:rPr>
            </w:pPr>
          </w:p>
        </w:tc>
        <w:tc>
          <w:tcPr>
            <w:tcW w:w="4889" w:type="dxa"/>
            <w:vAlign w:val="center"/>
            <w:hideMark/>
          </w:tcPr>
          <w:p w14:paraId="02972A0D"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bl>
    <w:p w14:paraId="148620A9"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FB1CAD" w:rsidRPr="00FB1CAD" w14:paraId="0F739740" w14:textId="77777777" w:rsidTr="00FF20A0">
        <w:tc>
          <w:tcPr>
            <w:tcW w:w="4888" w:type="dxa"/>
            <w:vAlign w:val="center"/>
            <w:hideMark/>
          </w:tcPr>
          <w:p w14:paraId="789FBEFE"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Kraj in datum:</w:t>
            </w:r>
          </w:p>
        </w:tc>
        <w:tc>
          <w:tcPr>
            <w:tcW w:w="4889" w:type="dxa"/>
            <w:vAlign w:val="center"/>
            <w:hideMark/>
          </w:tcPr>
          <w:p w14:paraId="236F210B"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Ime in priimek pooblastitelja:</w:t>
            </w:r>
          </w:p>
          <w:p w14:paraId="795365C1"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r w:rsidR="00FB1CAD" w:rsidRPr="00FB1CAD" w14:paraId="1A57D059" w14:textId="77777777" w:rsidTr="00FF20A0">
        <w:tc>
          <w:tcPr>
            <w:tcW w:w="4888" w:type="dxa"/>
            <w:vAlign w:val="center"/>
            <w:hideMark/>
          </w:tcPr>
          <w:p w14:paraId="607E28B9"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w:t>
            </w:r>
          </w:p>
        </w:tc>
        <w:tc>
          <w:tcPr>
            <w:tcW w:w="4889" w:type="dxa"/>
            <w:vAlign w:val="center"/>
          </w:tcPr>
          <w:p w14:paraId="62ED1D11" w14:textId="77777777" w:rsidR="00FF20A0" w:rsidRPr="00FB1CAD" w:rsidRDefault="00FF20A0" w:rsidP="00FF20A0">
            <w:pPr>
              <w:snapToGrid w:val="0"/>
              <w:spacing w:before="60" w:after="40" w:line="240" w:lineRule="auto"/>
              <w:jc w:val="center"/>
              <w:rPr>
                <w:rFonts w:ascii="Arial" w:eastAsia="Calibri" w:hAnsi="Arial" w:cs="Arial"/>
                <w:sz w:val="18"/>
                <w:szCs w:val="18"/>
              </w:rPr>
            </w:pPr>
          </w:p>
          <w:p w14:paraId="3D81098A"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podpis pooblastitelja in žig</w:t>
            </w:r>
          </w:p>
        </w:tc>
      </w:tr>
    </w:tbl>
    <w:p w14:paraId="4196613B" w14:textId="77777777" w:rsidR="001D6C7F" w:rsidRPr="00461F99" w:rsidRDefault="001D6C7F" w:rsidP="00CF7E3C">
      <w:pPr>
        <w:spacing w:after="0"/>
        <w:jc w:val="right"/>
        <w:rPr>
          <w:rFonts w:ascii="Arial" w:hAnsi="Arial" w:cs="Arial"/>
          <w:color w:val="0070C0"/>
          <w:sz w:val="18"/>
          <w:szCs w:val="18"/>
        </w:rPr>
      </w:pPr>
    </w:p>
    <w:p w14:paraId="100A2CCB" w14:textId="77777777" w:rsidR="001D6C7F" w:rsidRPr="00FF20A0" w:rsidRDefault="001D6C7F" w:rsidP="00CF7E3C">
      <w:pPr>
        <w:spacing w:after="0"/>
        <w:jc w:val="right"/>
        <w:rPr>
          <w:rFonts w:ascii="Arial" w:hAnsi="Arial" w:cs="Arial"/>
          <w:sz w:val="18"/>
          <w:szCs w:val="18"/>
        </w:rPr>
      </w:pPr>
    </w:p>
    <w:p w14:paraId="4DA17916" w14:textId="77777777" w:rsidR="001D6C7F" w:rsidRPr="00FF20A0" w:rsidRDefault="001D6C7F" w:rsidP="00CF7E3C">
      <w:pPr>
        <w:spacing w:after="0"/>
        <w:jc w:val="right"/>
        <w:rPr>
          <w:rFonts w:ascii="Arial" w:hAnsi="Arial" w:cs="Arial"/>
          <w:sz w:val="18"/>
          <w:szCs w:val="18"/>
        </w:rPr>
      </w:pPr>
    </w:p>
    <w:p w14:paraId="2CDC531A" w14:textId="3F1C7833" w:rsidR="00E96FC2" w:rsidRPr="00E96FC2" w:rsidRDefault="00E96FC2" w:rsidP="00E96FC2">
      <w:pPr>
        <w:spacing w:before="225" w:after="225" w:line="240" w:lineRule="auto"/>
        <w:jc w:val="both"/>
        <w:rPr>
          <w:rFonts w:ascii="Arial" w:hAnsi="Arial" w:cs="Arial"/>
          <w:i/>
          <w:iCs/>
          <w:color w:val="000000"/>
          <w:sz w:val="20"/>
          <w:szCs w:val="20"/>
          <w:u w:val="single"/>
        </w:rPr>
      </w:pPr>
      <w:r>
        <w:rPr>
          <w:rFonts w:ascii="Arial" w:hAnsi="Arial" w:cs="Arial"/>
          <w:sz w:val="18"/>
          <w:szCs w:val="18"/>
        </w:rPr>
        <w:lastRenderedPageBreak/>
        <w:t xml:space="preserve">OPOMBA: </w:t>
      </w:r>
      <w:r w:rsidRPr="00E96FC2">
        <w:rPr>
          <w:rStyle w:val="cf01"/>
          <w:rFonts w:ascii="Arial" w:hAnsi="Arial" w:cs="Arial"/>
          <w:sz w:val="20"/>
          <w:szCs w:val="20"/>
        </w:rPr>
        <w:t xml:space="preserve">V primeru, da ponudnik ne nastopa </w:t>
      </w:r>
      <w:r>
        <w:rPr>
          <w:rStyle w:val="cf01"/>
          <w:rFonts w:ascii="Arial" w:hAnsi="Arial" w:cs="Arial"/>
          <w:sz w:val="20"/>
          <w:szCs w:val="20"/>
        </w:rPr>
        <w:t>s skupno ponudbo</w:t>
      </w:r>
      <w:r w:rsidRPr="00E96FC2">
        <w:rPr>
          <w:rStyle w:val="cf01"/>
          <w:rFonts w:ascii="Arial" w:hAnsi="Arial" w:cs="Arial"/>
          <w:sz w:val="20"/>
          <w:szCs w:val="20"/>
        </w:rPr>
        <w:t>, predmetnega obrazca ni treba predložiti.</w:t>
      </w:r>
    </w:p>
    <w:p w14:paraId="11365498" w14:textId="77777777" w:rsidR="001D6C7F" w:rsidRDefault="001D6C7F" w:rsidP="003D5941">
      <w:pPr>
        <w:spacing w:after="0"/>
        <w:rPr>
          <w:rFonts w:ascii="Arial" w:hAnsi="Arial" w:cs="Arial"/>
          <w:sz w:val="18"/>
          <w:szCs w:val="18"/>
        </w:rPr>
      </w:pPr>
    </w:p>
    <w:p w14:paraId="6B0D04B4" w14:textId="77777777" w:rsidR="00397C3B" w:rsidRDefault="00397C3B" w:rsidP="003D5941">
      <w:pPr>
        <w:spacing w:after="0"/>
        <w:rPr>
          <w:rFonts w:ascii="Arial" w:hAnsi="Arial" w:cs="Arial"/>
          <w:sz w:val="18"/>
          <w:szCs w:val="18"/>
        </w:rPr>
      </w:pPr>
    </w:p>
    <w:p w14:paraId="35BC2BF7" w14:textId="77777777" w:rsidR="00D51FDF" w:rsidRDefault="00D51FDF" w:rsidP="003D5941">
      <w:pPr>
        <w:spacing w:after="0"/>
        <w:rPr>
          <w:rFonts w:ascii="Arial" w:hAnsi="Arial" w:cs="Arial"/>
          <w:sz w:val="18"/>
          <w:szCs w:val="18"/>
        </w:rPr>
      </w:pPr>
    </w:p>
    <w:p w14:paraId="121DDAA6" w14:textId="77777777" w:rsidR="00D51FDF" w:rsidRDefault="00D51FDF" w:rsidP="003D5941">
      <w:pPr>
        <w:spacing w:after="0"/>
        <w:rPr>
          <w:rFonts w:ascii="Arial" w:hAnsi="Arial" w:cs="Arial"/>
          <w:sz w:val="18"/>
          <w:szCs w:val="18"/>
        </w:rPr>
      </w:pPr>
    </w:p>
    <w:p w14:paraId="761F0EA7" w14:textId="77777777" w:rsidR="00D51FDF" w:rsidRDefault="00D51FDF" w:rsidP="003D5941">
      <w:pPr>
        <w:spacing w:after="0"/>
        <w:rPr>
          <w:rFonts w:ascii="Arial" w:hAnsi="Arial" w:cs="Arial"/>
          <w:sz w:val="18"/>
          <w:szCs w:val="18"/>
        </w:rPr>
      </w:pPr>
    </w:p>
    <w:p w14:paraId="37810C74" w14:textId="77777777" w:rsidR="00D51FDF" w:rsidRDefault="00D51FDF" w:rsidP="003D5941">
      <w:pPr>
        <w:spacing w:after="0"/>
        <w:rPr>
          <w:rFonts w:ascii="Arial" w:hAnsi="Arial" w:cs="Arial"/>
          <w:sz w:val="18"/>
          <w:szCs w:val="18"/>
        </w:rPr>
      </w:pPr>
    </w:p>
    <w:p w14:paraId="3F12F5E2" w14:textId="77777777" w:rsidR="00D51FDF" w:rsidRDefault="00D51FDF" w:rsidP="003D5941">
      <w:pPr>
        <w:spacing w:after="0"/>
        <w:rPr>
          <w:rFonts w:ascii="Arial" w:hAnsi="Arial" w:cs="Arial"/>
          <w:sz w:val="18"/>
          <w:szCs w:val="18"/>
        </w:rPr>
      </w:pPr>
    </w:p>
    <w:p w14:paraId="39FA0884" w14:textId="77777777" w:rsidR="00D51FDF" w:rsidRDefault="00D51FDF" w:rsidP="003D5941">
      <w:pPr>
        <w:spacing w:after="0"/>
        <w:rPr>
          <w:rFonts w:ascii="Arial" w:hAnsi="Arial" w:cs="Arial"/>
          <w:sz w:val="18"/>
          <w:szCs w:val="18"/>
        </w:rPr>
      </w:pPr>
    </w:p>
    <w:p w14:paraId="637FFE47" w14:textId="77777777" w:rsidR="00D51FDF" w:rsidRDefault="00D51FDF" w:rsidP="003D5941">
      <w:pPr>
        <w:spacing w:after="0"/>
        <w:rPr>
          <w:rFonts w:ascii="Arial" w:hAnsi="Arial" w:cs="Arial"/>
          <w:sz w:val="18"/>
          <w:szCs w:val="18"/>
        </w:rPr>
      </w:pPr>
    </w:p>
    <w:p w14:paraId="126A8B0E" w14:textId="77777777" w:rsidR="00D51FDF" w:rsidRDefault="00D51FDF" w:rsidP="003D5941">
      <w:pPr>
        <w:spacing w:after="0"/>
        <w:rPr>
          <w:rFonts w:ascii="Arial" w:hAnsi="Arial" w:cs="Arial"/>
          <w:sz w:val="18"/>
          <w:szCs w:val="18"/>
        </w:rPr>
      </w:pPr>
    </w:p>
    <w:p w14:paraId="790FF6F1" w14:textId="77777777" w:rsidR="00D51FDF" w:rsidRDefault="00D51FDF" w:rsidP="003D5941">
      <w:pPr>
        <w:spacing w:after="0"/>
        <w:rPr>
          <w:rFonts w:ascii="Arial" w:hAnsi="Arial" w:cs="Arial"/>
          <w:sz w:val="18"/>
          <w:szCs w:val="18"/>
        </w:rPr>
      </w:pPr>
    </w:p>
    <w:p w14:paraId="24FFBDAD" w14:textId="77777777" w:rsidR="00D51FDF" w:rsidRDefault="00D51FDF" w:rsidP="003D5941">
      <w:pPr>
        <w:spacing w:after="0"/>
        <w:rPr>
          <w:rFonts w:ascii="Arial" w:hAnsi="Arial" w:cs="Arial"/>
          <w:sz w:val="18"/>
          <w:szCs w:val="18"/>
        </w:rPr>
      </w:pPr>
    </w:p>
    <w:p w14:paraId="12FEFDC6" w14:textId="77777777" w:rsidR="00D51FDF" w:rsidRDefault="00D51FDF" w:rsidP="003D5941">
      <w:pPr>
        <w:spacing w:after="0"/>
        <w:rPr>
          <w:rFonts w:ascii="Arial" w:hAnsi="Arial" w:cs="Arial"/>
          <w:sz w:val="18"/>
          <w:szCs w:val="18"/>
        </w:rPr>
      </w:pPr>
    </w:p>
    <w:p w14:paraId="344A876B" w14:textId="77777777" w:rsidR="00D51FDF" w:rsidRDefault="00D51FDF" w:rsidP="003D5941">
      <w:pPr>
        <w:spacing w:after="0"/>
        <w:rPr>
          <w:rFonts w:ascii="Arial" w:hAnsi="Arial" w:cs="Arial"/>
          <w:sz w:val="18"/>
          <w:szCs w:val="18"/>
        </w:rPr>
      </w:pPr>
    </w:p>
    <w:p w14:paraId="0B3612BC" w14:textId="77777777" w:rsidR="00D51FDF" w:rsidRDefault="00D51FDF" w:rsidP="003D5941">
      <w:pPr>
        <w:spacing w:after="0"/>
        <w:rPr>
          <w:rFonts w:ascii="Arial" w:hAnsi="Arial" w:cs="Arial"/>
          <w:sz w:val="18"/>
          <w:szCs w:val="18"/>
        </w:rPr>
      </w:pPr>
    </w:p>
    <w:p w14:paraId="2E8E5D1D" w14:textId="77777777" w:rsidR="00D51FDF" w:rsidRDefault="00D51FDF" w:rsidP="003D5941">
      <w:pPr>
        <w:spacing w:after="0"/>
        <w:rPr>
          <w:rFonts w:ascii="Arial" w:hAnsi="Arial" w:cs="Arial"/>
          <w:sz w:val="18"/>
          <w:szCs w:val="18"/>
        </w:rPr>
      </w:pPr>
    </w:p>
    <w:p w14:paraId="0944C2E7" w14:textId="77777777" w:rsidR="00D51FDF" w:rsidRDefault="00D51FDF" w:rsidP="003D5941">
      <w:pPr>
        <w:spacing w:after="0"/>
        <w:rPr>
          <w:rFonts w:ascii="Arial" w:hAnsi="Arial" w:cs="Arial"/>
          <w:sz w:val="18"/>
          <w:szCs w:val="18"/>
        </w:rPr>
      </w:pPr>
    </w:p>
    <w:p w14:paraId="4C20B57D" w14:textId="77777777" w:rsidR="00D51FDF" w:rsidRDefault="00D51FDF" w:rsidP="003D5941">
      <w:pPr>
        <w:spacing w:after="0"/>
        <w:rPr>
          <w:rFonts w:ascii="Arial" w:hAnsi="Arial" w:cs="Arial"/>
          <w:sz w:val="18"/>
          <w:szCs w:val="18"/>
        </w:rPr>
      </w:pPr>
    </w:p>
    <w:p w14:paraId="1CFC7B6A" w14:textId="77777777" w:rsidR="00D51FDF" w:rsidRDefault="00D51FDF" w:rsidP="003D5941">
      <w:pPr>
        <w:spacing w:after="0"/>
        <w:rPr>
          <w:rFonts w:ascii="Arial" w:hAnsi="Arial" w:cs="Arial"/>
          <w:sz w:val="18"/>
          <w:szCs w:val="18"/>
        </w:rPr>
      </w:pPr>
    </w:p>
    <w:p w14:paraId="2333CCE6" w14:textId="77777777" w:rsidR="00D51FDF" w:rsidRDefault="00D51FDF" w:rsidP="003D5941">
      <w:pPr>
        <w:spacing w:after="0"/>
        <w:rPr>
          <w:rFonts w:ascii="Arial" w:hAnsi="Arial" w:cs="Arial"/>
          <w:sz w:val="18"/>
          <w:szCs w:val="18"/>
        </w:rPr>
      </w:pPr>
    </w:p>
    <w:p w14:paraId="138310EE" w14:textId="77777777" w:rsidR="00D51FDF" w:rsidRDefault="00D51FDF" w:rsidP="003D5941">
      <w:pPr>
        <w:spacing w:after="0"/>
        <w:rPr>
          <w:rFonts w:ascii="Arial" w:hAnsi="Arial" w:cs="Arial"/>
          <w:sz w:val="18"/>
          <w:szCs w:val="18"/>
        </w:rPr>
      </w:pPr>
    </w:p>
    <w:p w14:paraId="31531ED0" w14:textId="77777777" w:rsidR="00D51FDF" w:rsidRDefault="00D51FDF" w:rsidP="003D5941">
      <w:pPr>
        <w:spacing w:after="0"/>
        <w:rPr>
          <w:rFonts w:ascii="Arial" w:hAnsi="Arial" w:cs="Arial"/>
          <w:sz w:val="18"/>
          <w:szCs w:val="18"/>
        </w:rPr>
      </w:pPr>
    </w:p>
    <w:p w14:paraId="7B8B883C" w14:textId="77777777" w:rsidR="00D51FDF" w:rsidRDefault="00D51FDF" w:rsidP="003D5941">
      <w:pPr>
        <w:spacing w:after="0"/>
        <w:rPr>
          <w:rFonts w:ascii="Arial" w:hAnsi="Arial" w:cs="Arial"/>
          <w:sz w:val="18"/>
          <w:szCs w:val="18"/>
        </w:rPr>
      </w:pPr>
    </w:p>
    <w:p w14:paraId="304C8FFD" w14:textId="77777777" w:rsidR="00D51FDF" w:rsidRDefault="00D51FDF" w:rsidP="003D5941">
      <w:pPr>
        <w:spacing w:after="0"/>
        <w:rPr>
          <w:rFonts w:ascii="Arial" w:hAnsi="Arial" w:cs="Arial"/>
          <w:sz w:val="18"/>
          <w:szCs w:val="18"/>
        </w:rPr>
      </w:pPr>
    </w:p>
    <w:p w14:paraId="26F6E40A" w14:textId="77777777" w:rsidR="00D51FDF" w:rsidRDefault="00D51FDF" w:rsidP="003D5941">
      <w:pPr>
        <w:spacing w:after="0"/>
        <w:rPr>
          <w:rFonts w:ascii="Arial" w:hAnsi="Arial" w:cs="Arial"/>
          <w:sz w:val="18"/>
          <w:szCs w:val="18"/>
        </w:rPr>
      </w:pPr>
    </w:p>
    <w:p w14:paraId="05B36671" w14:textId="77777777" w:rsidR="00D51FDF" w:rsidRDefault="00D51FDF" w:rsidP="003D5941">
      <w:pPr>
        <w:spacing w:after="0"/>
        <w:rPr>
          <w:rFonts w:ascii="Arial" w:hAnsi="Arial" w:cs="Arial"/>
          <w:sz w:val="18"/>
          <w:szCs w:val="18"/>
        </w:rPr>
      </w:pPr>
    </w:p>
    <w:p w14:paraId="61229C53" w14:textId="77777777" w:rsidR="00D51FDF" w:rsidRDefault="00D51FDF" w:rsidP="003D5941">
      <w:pPr>
        <w:spacing w:after="0"/>
        <w:rPr>
          <w:rFonts w:ascii="Arial" w:hAnsi="Arial" w:cs="Arial"/>
          <w:sz w:val="18"/>
          <w:szCs w:val="18"/>
        </w:rPr>
      </w:pPr>
    </w:p>
    <w:p w14:paraId="6D6516D8" w14:textId="77777777" w:rsidR="00D51FDF" w:rsidRDefault="00D51FDF" w:rsidP="003D5941">
      <w:pPr>
        <w:spacing w:after="0"/>
        <w:rPr>
          <w:rFonts w:ascii="Arial" w:hAnsi="Arial" w:cs="Arial"/>
          <w:sz w:val="18"/>
          <w:szCs w:val="18"/>
        </w:rPr>
      </w:pPr>
    </w:p>
    <w:p w14:paraId="22804EDB" w14:textId="77777777" w:rsidR="00D51FDF" w:rsidRDefault="00D51FDF" w:rsidP="003D5941">
      <w:pPr>
        <w:spacing w:after="0"/>
        <w:rPr>
          <w:rFonts w:ascii="Arial" w:hAnsi="Arial" w:cs="Arial"/>
          <w:sz w:val="18"/>
          <w:szCs w:val="18"/>
        </w:rPr>
      </w:pPr>
    </w:p>
    <w:p w14:paraId="42A52C08" w14:textId="77777777" w:rsidR="00D51FDF" w:rsidRDefault="00D51FDF" w:rsidP="003D5941">
      <w:pPr>
        <w:spacing w:after="0"/>
        <w:rPr>
          <w:rFonts w:ascii="Arial" w:hAnsi="Arial" w:cs="Arial"/>
          <w:sz w:val="18"/>
          <w:szCs w:val="18"/>
        </w:rPr>
      </w:pPr>
    </w:p>
    <w:p w14:paraId="1D5FC2C3" w14:textId="77777777" w:rsidR="00D51FDF" w:rsidRDefault="00D51FDF" w:rsidP="003D5941">
      <w:pPr>
        <w:spacing w:after="0"/>
        <w:rPr>
          <w:rFonts w:ascii="Arial" w:hAnsi="Arial" w:cs="Arial"/>
          <w:sz w:val="18"/>
          <w:szCs w:val="18"/>
        </w:rPr>
      </w:pPr>
    </w:p>
    <w:p w14:paraId="33072020" w14:textId="77777777" w:rsidR="00D51FDF" w:rsidRDefault="00D51FDF" w:rsidP="003D5941">
      <w:pPr>
        <w:spacing w:after="0"/>
        <w:rPr>
          <w:rFonts w:ascii="Arial" w:hAnsi="Arial" w:cs="Arial"/>
          <w:sz w:val="18"/>
          <w:szCs w:val="18"/>
        </w:rPr>
      </w:pPr>
    </w:p>
    <w:p w14:paraId="3F7A97B8" w14:textId="77777777" w:rsidR="00D51FDF" w:rsidRDefault="00D51FDF" w:rsidP="003D5941">
      <w:pPr>
        <w:spacing w:after="0"/>
        <w:rPr>
          <w:rFonts w:ascii="Arial" w:hAnsi="Arial" w:cs="Arial"/>
          <w:sz w:val="18"/>
          <w:szCs w:val="18"/>
        </w:rPr>
      </w:pPr>
    </w:p>
    <w:p w14:paraId="773B7D0A" w14:textId="77777777" w:rsidR="00D51FDF" w:rsidRDefault="00D51FDF" w:rsidP="003D5941">
      <w:pPr>
        <w:spacing w:after="0"/>
        <w:rPr>
          <w:rFonts w:ascii="Arial" w:hAnsi="Arial" w:cs="Arial"/>
          <w:sz w:val="18"/>
          <w:szCs w:val="18"/>
        </w:rPr>
      </w:pPr>
    </w:p>
    <w:p w14:paraId="63855D43" w14:textId="77777777" w:rsidR="00D51FDF" w:rsidRDefault="00D51FDF" w:rsidP="003D5941">
      <w:pPr>
        <w:spacing w:after="0"/>
        <w:rPr>
          <w:rFonts w:ascii="Arial" w:hAnsi="Arial" w:cs="Arial"/>
          <w:sz w:val="18"/>
          <w:szCs w:val="18"/>
        </w:rPr>
      </w:pPr>
    </w:p>
    <w:p w14:paraId="56A3D7F9" w14:textId="77777777" w:rsidR="00D51FDF" w:rsidRDefault="00D51FDF" w:rsidP="003D5941">
      <w:pPr>
        <w:spacing w:after="0"/>
        <w:rPr>
          <w:rFonts w:ascii="Arial" w:hAnsi="Arial" w:cs="Arial"/>
          <w:sz w:val="18"/>
          <w:szCs w:val="18"/>
        </w:rPr>
      </w:pPr>
    </w:p>
    <w:p w14:paraId="570E4233" w14:textId="77777777" w:rsidR="00D51FDF" w:rsidRDefault="00D51FDF" w:rsidP="003D5941">
      <w:pPr>
        <w:spacing w:after="0"/>
        <w:rPr>
          <w:rFonts w:ascii="Arial" w:hAnsi="Arial" w:cs="Arial"/>
          <w:sz w:val="18"/>
          <w:szCs w:val="18"/>
        </w:rPr>
      </w:pPr>
    </w:p>
    <w:p w14:paraId="1B465EA9" w14:textId="77777777" w:rsidR="00D51FDF" w:rsidRDefault="00D51FDF" w:rsidP="003D5941">
      <w:pPr>
        <w:spacing w:after="0"/>
        <w:rPr>
          <w:rFonts w:ascii="Arial" w:hAnsi="Arial" w:cs="Arial"/>
          <w:sz w:val="18"/>
          <w:szCs w:val="18"/>
        </w:rPr>
      </w:pPr>
    </w:p>
    <w:p w14:paraId="1CA7D743" w14:textId="77777777" w:rsidR="00D51FDF" w:rsidRDefault="00D51FDF" w:rsidP="003D5941">
      <w:pPr>
        <w:spacing w:after="0"/>
        <w:rPr>
          <w:rFonts w:ascii="Arial" w:hAnsi="Arial" w:cs="Arial"/>
          <w:sz w:val="18"/>
          <w:szCs w:val="18"/>
        </w:rPr>
      </w:pPr>
    </w:p>
    <w:p w14:paraId="29A5A60F" w14:textId="77777777" w:rsidR="00D51FDF" w:rsidRDefault="00D51FDF" w:rsidP="003D5941">
      <w:pPr>
        <w:spacing w:after="0"/>
        <w:rPr>
          <w:rFonts w:ascii="Arial" w:hAnsi="Arial" w:cs="Arial"/>
          <w:sz w:val="18"/>
          <w:szCs w:val="18"/>
        </w:rPr>
      </w:pPr>
    </w:p>
    <w:p w14:paraId="031E73A2" w14:textId="77777777" w:rsidR="00D51FDF" w:rsidRDefault="00D51FDF" w:rsidP="003D5941">
      <w:pPr>
        <w:spacing w:after="0"/>
        <w:rPr>
          <w:rFonts w:ascii="Arial" w:hAnsi="Arial" w:cs="Arial"/>
          <w:sz w:val="18"/>
          <w:szCs w:val="18"/>
        </w:rPr>
      </w:pPr>
    </w:p>
    <w:p w14:paraId="2D515DC3" w14:textId="77777777" w:rsidR="00D51FDF" w:rsidRDefault="00D51FDF" w:rsidP="003D5941">
      <w:pPr>
        <w:spacing w:after="0"/>
        <w:rPr>
          <w:rFonts w:ascii="Arial" w:hAnsi="Arial" w:cs="Arial"/>
          <w:sz w:val="18"/>
          <w:szCs w:val="18"/>
        </w:rPr>
      </w:pPr>
    </w:p>
    <w:p w14:paraId="41A39403" w14:textId="77777777" w:rsidR="00D51FDF" w:rsidRDefault="00D51FDF" w:rsidP="003D5941">
      <w:pPr>
        <w:spacing w:after="0"/>
        <w:rPr>
          <w:rFonts w:ascii="Arial" w:hAnsi="Arial" w:cs="Arial"/>
          <w:sz w:val="18"/>
          <w:szCs w:val="18"/>
        </w:rPr>
      </w:pPr>
    </w:p>
    <w:p w14:paraId="228D25CC" w14:textId="77777777" w:rsidR="00D51FDF" w:rsidRDefault="00D51FDF" w:rsidP="003D5941">
      <w:pPr>
        <w:spacing w:after="0"/>
        <w:rPr>
          <w:rFonts w:ascii="Arial" w:hAnsi="Arial" w:cs="Arial"/>
          <w:sz w:val="18"/>
          <w:szCs w:val="18"/>
        </w:rPr>
      </w:pPr>
    </w:p>
    <w:p w14:paraId="5A66DA2F" w14:textId="77777777" w:rsidR="00D51FDF" w:rsidRDefault="00D51FDF" w:rsidP="003D5941">
      <w:pPr>
        <w:spacing w:after="0"/>
        <w:rPr>
          <w:rFonts w:ascii="Arial" w:hAnsi="Arial" w:cs="Arial"/>
          <w:sz w:val="18"/>
          <w:szCs w:val="18"/>
        </w:rPr>
      </w:pPr>
    </w:p>
    <w:p w14:paraId="75BB37C1" w14:textId="77777777" w:rsidR="00D51FDF" w:rsidRDefault="00D51FDF" w:rsidP="003D5941">
      <w:pPr>
        <w:spacing w:after="0"/>
        <w:rPr>
          <w:rFonts w:ascii="Arial" w:hAnsi="Arial" w:cs="Arial"/>
          <w:sz w:val="18"/>
          <w:szCs w:val="18"/>
        </w:rPr>
      </w:pPr>
    </w:p>
    <w:p w14:paraId="60851C4F" w14:textId="77777777" w:rsidR="00D51FDF" w:rsidRDefault="00D51FDF" w:rsidP="003D5941">
      <w:pPr>
        <w:spacing w:after="0"/>
        <w:rPr>
          <w:rFonts w:ascii="Arial" w:hAnsi="Arial" w:cs="Arial"/>
          <w:sz w:val="18"/>
          <w:szCs w:val="18"/>
        </w:rPr>
      </w:pPr>
    </w:p>
    <w:p w14:paraId="0CD0F1B6" w14:textId="77777777" w:rsidR="00397C3B" w:rsidRDefault="00397C3B" w:rsidP="003D5941">
      <w:pPr>
        <w:spacing w:after="0"/>
        <w:rPr>
          <w:rFonts w:ascii="Arial" w:hAnsi="Arial" w:cs="Arial"/>
          <w:sz w:val="18"/>
          <w:szCs w:val="18"/>
        </w:rPr>
      </w:pPr>
    </w:p>
    <w:p w14:paraId="67957A35" w14:textId="77777777" w:rsidR="00A20668" w:rsidRDefault="00A20668" w:rsidP="003D5941">
      <w:pPr>
        <w:spacing w:after="0"/>
        <w:jc w:val="right"/>
        <w:rPr>
          <w:rFonts w:ascii="Arial" w:hAnsi="Arial" w:cs="Arial"/>
          <w:sz w:val="18"/>
          <w:szCs w:val="18"/>
        </w:rPr>
      </w:pPr>
    </w:p>
    <w:p w14:paraId="6C9BB040" w14:textId="772AC924" w:rsidR="00A20668" w:rsidRPr="00A20668" w:rsidRDefault="00A20668" w:rsidP="00A20668">
      <w:pPr>
        <w:spacing w:after="0"/>
        <w:jc w:val="right"/>
        <w:rPr>
          <w:rFonts w:ascii="Arial" w:hAnsi="Arial" w:cs="Arial"/>
          <w:sz w:val="18"/>
          <w:szCs w:val="18"/>
        </w:rPr>
      </w:pPr>
      <w:r w:rsidRPr="00A20668">
        <w:rPr>
          <w:rFonts w:ascii="Arial" w:hAnsi="Arial" w:cs="Arial"/>
          <w:sz w:val="18"/>
          <w:szCs w:val="18"/>
        </w:rPr>
        <w:lastRenderedPageBreak/>
        <w:t>Obrazec št: 1</w:t>
      </w:r>
      <w:r w:rsidR="002D434A">
        <w:rPr>
          <w:rFonts w:ascii="Arial" w:hAnsi="Arial" w:cs="Arial"/>
          <w:sz w:val="18"/>
          <w:szCs w:val="18"/>
        </w:rPr>
        <w:t>5</w:t>
      </w:r>
    </w:p>
    <w:p w14:paraId="2BC58B20" w14:textId="77777777" w:rsidR="00A20668" w:rsidRPr="00A20668" w:rsidRDefault="00A20668" w:rsidP="00A20668">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A20668">
        <w:rPr>
          <w:rFonts w:ascii="Arial" w:eastAsiaTheme="majorEastAsia" w:hAnsi="Arial" w:cs="Arial"/>
          <w:b/>
          <w:bCs/>
          <w:sz w:val="26"/>
          <w:szCs w:val="28"/>
        </w:rPr>
        <w:t xml:space="preserve">Izjava o zagotavljanju </w:t>
      </w:r>
      <w:proofErr w:type="spellStart"/>
      <w:r w:rsidRPr="00A20668">
        <w:rPr>
          <w:rFonts w:ascii="Arial" w:eastAsiaTheme="majorEastAsia" w:hAnsi="Arial" w:cs="Arial"/>
          <w:b/>
          <w:bCs/>
          <w:sz w:val="26"/>
          <w:szCs w:val="28"/>
        </w:rPr>
        <w:t>okoljskih</w:t>
      </w:r>
      <w:proofErr w:type="spellEnd"/>
      <w:r w:rsidRPr="00A20668">
        <w:rPr>
          <w:rFonts w:ascii="Arial" w:eastAsiaTheme="majorEastAsia" w:hAnsi="Arial" w:cs="Arial"/>
          <w:b/>
          <w:bCs/>
          <w:sz w:val="26"/>
          <w:szCs w:val="28"/>
        </w:rPr>
        <w:t xml:space="preserve"> zahtev</w:t>
      </w:r>
    </w:p>
    <w:p w14:paraId="54771879" w14:textId="77777777" w:rsidR="00A20668" w:rsidRPr="00A20668" w:rsidRDefault="00A20668" w:rsidP="00A20668">
      <w:pPr>
        <w:spacing w:after="120"/>
        <w:rPr>
          <w:rFonts w:ascii="Arial" w:hAnsi="Arial" w:cs="Arial"/>
        </w:rPr>
      </w:pPr>
    </w:p>
    <w:p w14:paraId="77F2CF97" w14:textId="77777777" w:rsidR="00A20668" w:rsidRPr="00A20668" w:rsidRDefault="00A20668" w:rsidP="00A20668">
      <w:pPr>
        <w:pBdr>
          <w:bottom w:val="single" w:sz="12" w:space="1" w:color="auto"/>
        </w:pBdr>
        <w:spacing w:before="225" w:after="225" w:line="240" w:lineRule="auto"/>
        <w:jc w:val="both"/>
        <w:rPr>
          <w:rFonts w:ascii="Arial" w:hAnsi="Arial" w:cs="Arial"/>
          <w:color w:val="000000"/>
          <w:sz w:val="18"/>
          <w:szCs w:val="18"/>
        </w:rPr>
      </w:pPr>
      <w:r w:rsidRPr="00A20668">
        <w:rPr>
          <w:rFonts w:ascii="Arial" w:hAnsi="Arial" w:cs="Arial"/>
          <w:color w:val="000000"/>
          <w:sz w:val="18"/>
          <w:szCs w:val="18"/>
        </w:rPr>
        <w:t xml:space="preserve">Ponudnik: </w:t>
      </w:r>
    </w:p>
    <w:p w14:paraId="3912DACD" w14:textId="77777777" w:rsidR="00A20668" w:rsidRPr="00A20668" w:rsidRDefault="00A20668" w:rsidP="00A20668">
      <w:pPr>
        <w:spacing w:before="225" w:after="225" w:line="240" w:lineRule="auto"/>
        <w:jc w:val="both"/>
      </w:pPr>
      <w:r w:rsidRPr="00A20668">
        <w:rPr>
          <w:rFonts w:ascii="Arial" w:hAnsi="Arial" w:cs="Arial"/>
          <w:color w:val="000000"/>
          <w:sz w:val="18"/>
          <w:szCs w:val="18"/>
        </w:rPr>
        <w:t> </w:t>
      </w:r>
    </w:p>
    <w:p w14:paraId="2360C98F" w14:textId="77777777" w:rsidR="00A20668" w:rsidRPr="00A20668" w:rsidRDefault="00A20668" w:rsidP="00A20668">
      <w:pPr>
        <w:spacing w:after="0" w:line="240" w:lineRule="auto"/>
        <w:jc w:val="both"/>
      </w:pPr>
      <w:r w:rsidRPr="00A20668">
        <w:rPr>
          <w:rFonts w:ascii="Arial" w:hAnsi="Arial" w:cs="Arial"/>
          <w:color w:val="000000"/>
          <w:sz w:val="18"/>
          <w:szCs w:val="18"/>
        </w:rPr>
        <w:t>Naročnik:      </w:t>
      </w:r>
      <w:r w:rsidRPr="00A20668">
        <w:rPr>
          <w:rFonts w:ascii="Arial" w:hAnsi="Arial" w:cs="Arial"/>
          <w:b/>
          <w:bCs/>
          <w:color w:val="000000"/>
          <w:sz w:val="18"/>
          <w:szCs w:val="18"/>
        </w:rPr>
        <w:t>Občina Šentjur</w:t>
      </w:r>
    </w:p>
    <w:p w14:paraId="532139AE" w14:textId="77777777" w:rsidR="00A20668" w:rsidRPr="00A20668" w:rsidRDefault="00A20668" w:rsidP="00A20668">
      <w:pPr>
        <w:spacing w:after="0" w:line="240" w:lineRule="auto"/>
        <w:jc w:val="both"/>
      </w:pPr>
      <w:r w:rsidRPr="00A20668">
        <w:rPr>
          <w:rFonts w:ascii="Arial" w:hAnsi="Arial" w:cs="Arial"/>
          <w:b/>
          <w:bCs/>
          <w:color w:val="000000"/>
          <w:sz w:val="18"/>
          <w:szCs w:val="18"/>
        </w:rPr>
        <w:t>                     Mestni trg 10</w:t>
      </w:r>
    </w:p>
    <w:p w14:paraId="3CAEB409" w14:textId="77777777" w:rsidR="00A20668" w:rsidRPr="00A20668" w:rsidRDefault="00A20668" w:rsidP="00A20668">
      <w:pPr>
        <w:spacing w:after="0" w:line="240" w:lineRule="auto"/>
        <w:jc w:val="both"/>
      </w:pPr>
      <w:r w:rsidRPr="00A20668">
        <w:rPr>
          <w:rFonts w:ascii="Arial" w:hAnsi="Arial" w:cs="Arial"/>
          <w:b/>
          <w:bCs/>
          <w:color w:val="000000"/>
          <w:sz w:val="18"/>
          <w:szCs w:val="18"/>
        </w:rPr>
        <w:t>                     3230 Šentjur</w:t>
      </w:r>
    </w:p>
    <w:p w14:paraId="153D7F5C" w14:textId="77777777" w:rsidR="00A20668" w:rsidRPr="009515CE" w:rsidRDefault="00A20668" w:rsidP="00A20668">
      <w:pPr>
        <w:spacing w:before="225" w:after="225" w:line="240" w:lineRule="auto"/>
        <w:jc w:val="center"/>
        <w:rPr>
          <w:b/>
          <w:bCs/>
        </w:rPr>
      </w:pPr>
      <w:r w:rsidRPr="009515CE">
        <w:rPr>
          <w:rFonts w:ascii="Arial" w:hAnsi="Arial" w:cs="Arial"/>
          <w:b/>
          <w:bCs/>
          <w:sz w:val="18"/>
          <w:szCs w:val="18"/>
        </w:rPr>
        <w:t>IZJAVA O ZAGOTAVLJANJU OKOLJSKIH ZAHTEV</w:t>
      </w:r>
    </w:p>
    <w:p w14:paraId="734BA7D6" w14:textId="77777777" w:rsidR="00A20668" w:rsidRPr="009515CE" w:rsidRDefault="00A20668" w:rsidP="00A20668">
      <w:pPr>
        <w:spacing w:before="225" w:after="225" w:line="240" w:lineRule="auto"/>
        <w:jc w:val="right"/>
      </w:pPr>
      <w:r w:rsidRPr="009515CE">
        <w:rPr>
          <w:rFonts w:ascii="Arial" w:hAnsi="Arial" w:cs="Arial"/>
          <w:sz w:val="18"/>
          <w:szCs w:val="18"/>
        </w:rPr>
        <w:t> </w:t>
      </w:r>
    </w:p>
    <w:p w14:paraId="3872BE85" w14:textId="2C2A4EB2" w:rsidR="00A20668" w:rsidRPr="009515CE" w:rsidRDefault="00A20668" w:rsidP="00A20668">
      <w:pPr>
        <w:spacing w:after="0" w:line="240" w:lineRule="auto"/>
        <w:jc w:val="both"/>
        <w:rPr>
          <w:rFonts w:ascii="Arial" w:hAnsi="Arial" w:cs="Arial"/>
          <w:bCs/>
          <w:sz w:val="18"/>
          <w:szCs w:val="18"/>
        </w:rPr>
      </w:pPr>
      <w:r w:rsidRPr="009515CE">
        <w:rPr>
          <w:rFonts w:ascii="Arial" w:hAnsi="Arial" w:cs="Arial"/>
          <w:sz w:val="18"/>
          <w:szCs w:val="18"/>
        </w:rPr>
        <w:t xml:space="preserve">S podpisom te izjave se zavezujemo, da bomo v primeru, če bomo izbrani kot najugodnejši ponudnik pri izvedbi naročila upoštevali vsa določila v zvezi s temeljnimi </w:t>
      </w:r>
      <w:proofErr w:type="spellStart"/>
      <w:r w:rsidRPr="009515CE">
        <w:rPr>
          <w:rFonts w:ascii="Arial" w:hAnsi="Arial" w:cs="Arial"/>
          <w:sz w:val="18"/>
          <w:szCs w:val="18"/>
        </w:rPr>
        <w:t>okoljskimi</w:t>
      </w:r>
      <w:proofErr w:type="spellEnd"/>
      <w:r w:rsidRPr="009515CE">
        <w:rPr>
          <w:rFonts w:ascii="Arial" w:hAnsi="Arial" w:cs="Arial"/>
          <w:sz w:val="18"/>
          <w:szCs w:val="18"/>
        </w:rPr>
        <w:t xml:space="preserve"> zahtevami z gradnjo »</w:t>
      </w:r>
      <w:r w:rsidR="000F3C1B" w:rsidRPr="009515CE">
        <w:rPr>
          <w:rFonts w:ascii="Arial" w:hAnsi="Arial" w:cs="Arial"/>
          <w:b/>
          <w:bCs/>
          <w:sz w:val="18"/>
          <w:szCs w:val="18"/>
        </w:rPr>
        <w:t>Izgradnja vodovoda Brde</w:t>
      </w:r>
      <w:r w:rsidRPr="009515CE">
        <w:rPr>
          <w:rFonts w:ascii="Arial" w:hAnsi="Arial" w:cs="Arial"/>
          <w:bCs/>
          <w:sz w:val="18"/>
          <w:szCs w:val="18"/>
        </w:rPr>
        <w:t>« v skladu z Uredbo o zelenem javnem naročanju (Uradni list RS, št. 51/17, 64/19</w:t>
      </w:r>
      <w:r w:rsidR="00DB434A" w:rsidRPr="009515CE">
        <w:rPr>
          <w:rFonts w:ascii="Arial" w:hAnsi="Arial" w:cs="Arial"/>
          <w:bCs/>
          <w:sz w:val="18"/>
          <w:szCs w:val="18"/>
        </w:rPr>
        <w:t>,</w:t>
      </w:r>
      <w:r w:rsidRPr="009515CE">
        <w:rPr>
          <w:rFonts w:ascii="Arial" w:hAnsi="Arial" w:cs="Arial"/>
          <w:bCs/>
          <w:sz w:val="18"/>
          <w:szCs w:val="18"/>
        </w:rPr>
        <w:t xml:space="preserve"> 121/21</w:t>
      </w:r>
      <w:r w:rsidR="00406E8F">
        <w:rPr>
          <w:rFonts w:ascii="Arial" w:hAnsi="Arial" w:cs="Arial"/>
          <w:bCs/>
          <w:sz w:val="18"/>
          <w:szCs w:val="18"/>
        </w:rPr>
        <w:t xml:space="preserve">, </w:t>
      </w:r>
      <w:r w:rsidR="00DB434A" w:rsidRPr="009515CE">
        <w:rPr>
          <w:rFonts w:ascii="Arial" w:hAnsi="Arial" w:cs="Arial"/>
          <w:bCs/>
          <w:sz w:val="18"/>
          <w:szCs w:val="18"/>
        </w:rPr>
        <w:t>132/23</w:t>
      </w:r>
      <w:r w:rsidR="00406E8F">
        <w:rPr>
          <w:rFonts w:ascii="Arial" w:hAnsi="Arial" w:cs="Arial"/>
          <w:bCs/>
          <w:sz w:val="18"/>
          <w:szCs w:val="18"/>
        </w:rPr>
        <w:t xml:space="preserve"> in 43/25</w:t>
      </w:r>
      <w:r w:rsidRPr="009515CE">
        <w:rPr>
          <w:rFonts w:ascii="Arial" w:hAnsi="Arial" w:cs="Arial"/>
          <w:bCs/>
          <w:sz w:val="18"/>
          <w:szCs w:val="18"/>
        </w:rPr>
        <w:t>) v sklad</w:t>
      </w:r>
      <w:r w:rsidR="00664DA3" w:rsidRPr="009515CE">
        <w:rPr>
          <w:rFonts w:ascii="Arial" w:hAnsi="Arial" w:cs="Arial"/>
          <w:bCs/>
          <w:sz w:val="18"/>
          <w:szCs w:val="18"/>
        </w:rPr>
        <w:t>n</w:t>
      </w:r>
      <w:r w:rsidRPr="009515CE">
        <w:rPr>
          <w:rFonts w:ascii="Arial" w:hAnsi="Arial" w:cs="Arial"/>
          <w:bCs/>
          <w:sz w:val="18"/>
          <w:szCs w:val="18"/>
        </w:rPr>
        <w:t>o s tehničnimi zahtevami naročnika.</w:t>
      </w:r>
    </w:p>
    <w:p w14:paraId="2503BEDF" w14:textId="77777777" w:rsidR="00A20668" w:rsidRPr="009515CE" w:rsidRDefault="00A20668" w:rsidP="00A20668">
      <w:pPr>
        <w:spacing w:after="0" w:line="240" w:lineRule="auto"/>
        <w:jc w:val="both"/>
        <w:rPr>
          <w:rFonts w:ascii="Arial" w:hAnsi="Arial" w:cs="Arial"/>
          <w:bCs/>
          <w:sz w:val="18"/>
          <w:szCs w:val="18"/>
        </w:rPr>
      </w:pPr>
    </w:p>
    <w:p w14:paraId="3B60A260" w14:textId="77777777" w:rsidR="00A20668" w:rsidRPr="009515CE" w:rsidRDefault="00A20668" w:rsidP="00A20668">
      <w:pPr>
        <w:spacing w:before="225" w:after="225" w:line="240" w:lineRule="auto"/>
        <w:jc w:val="both"/>
        <w:rPr>
          <w:rFonts w:ascii="Arial" w:hAnsi="Arial" w:cs="Arial"/>
          <w:i/>
          <w:iCs/>
          <w:sz w:val="18"/>
          <w:szCs w:val="18"/>
        </w:rPr>
      </w:pPr>
      <w:r w:rsidRPr="009515CE">
        <w:rPr>
          <w:rFonts w:ascii="Arial" w:hAnsi="Arial" w:cs="Arial"/>
          <w:i/>
          <w:iCs/>
          <w:sz w:val="18"/>
          <w:szCs w:val="18"/>
        </w:rPr>
        <w:t>Pod kazensko in materialno odgovornostjo izjavljamo, da so zgoraj navedeni podatki točni in resnični.</w:t>
      </w:r>
      <w:r w:rsidRPr="009515CE">
        <w:rPr>
          <w:rFonts w:ascii="Arial" w:hAnsi="Arial" w:cs="Arial"/>
          <w:sz w:val="18"/>
          <w:szCs w:val="18"/>
        </w:rPr>
        <w:t xml:space="preserve"> </w:t>
      </w:r>
      <w:r w:rsidRPr="009515CE">
        <w:rPr>
          <w:rFonts w:ascii="Arial" w:hAnsi="Arial" w:cs="Arial"/>
          <w:i/>
          <w:iCs/>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54223D5" w14:textId="77777777" w:rsidR="00A20668" w:rsidRPr="009515CE" w:rsidRDefault="00A20668" w:rsidP="00A20668">
      <w:pPr>
        <w:spacing w:before="225" w:after="225" w:line="240" w:lineRule="auto"/>
        <w:jc w:val="both"/>
      </w:pPr>
    </w:p>
    <w:p w14:paraId="7000EFF6" w14:textId="77777777" w:rsidR="000F3C1B" w:rsidRPr="009515CE" w:rsidRDefault="000F3C1B" w:rsidP="000F3C1B">
      <w:pPr>
        <w:spacing w:before="135" w:after="135"/>
        <w:jc w:val="both"/>
        <w:textAlignment w:val="center"/>
        <w:rPr>
          <w:rFonts w:ascii="Arial" w:hAnsi="Arial" w:cs="Arial"/>
          <w:b/>
          <w:bCs/>
          <w:sz w:val="18"/>
          <w:szCs w:val="18"/>
        </w:rPr>
      </w:pPr>
      <w:r w:rsidRPr="009515CE">
        <w:rPr>
          <w:rFonts w:ascii="Arial" w:hAnsi="Arial" w:cs="Arial"/>
          <w:sz w:val="18"/>
          <w:szCs w:val="18"/>
        </w:rPr>
        <w:t>Ta izjava je sestavni del in priloga ponudbe, s katero se prijavljamo na razpis »</w:t>
      </w:r>
      <w:r w:rsidRPr="009515CE">
        <w:rPr>
          <w:rFonts w:ascii="Arial" w:hAnsi="Arial" w:cs="Arial"/>
          <w:b/>
          <w:bCs/>
          <w:sz w:val="18"/>
          <w:szCs w:val="18"/>
        </w:rPr>
        <w:t>Izgradnja vodovoda Brde</w:t>
      </w:r>
      <w:r w:rsidRPr="009515CE">
        <w:rPr>
          <w:rFonts w:ascii="Arial" w:hAnsi="Arial" w:cs="Arial"/>
          <w:bCs/>
          <w:sz w:val="18"/>
          <w:szCs w:val="18"/>
        </w:rPr>
        <w:t>«, objavljen na Portalu javnih naročil.</w:t>
      </w:r>
    </w:p>
    <w:p w14:paraId="2928E06D" w14:textId="77777777" w:rsidR="00A20668" w:rsidRPr="009515CE" w:rsidRDefault="00A20668" w:rsidP="00A20668">
      <w:pPr>
        <w:spacing w:after="0" w:line="240" w:lineRule="auto"/>
        <w:jc w:val="both"/>
        <w:rPr>
          <w:rFonts w:ascii="Arial" w:hAnsi="Arial" w:cs="Arial"/>
          <w:b/>
          <w:bCs/>
          <w:sz w:val="18"/>
          <w:szCs w:val="18"/>
        </w:rPr>
      </w:pPr>
    </w:p>
    <w:p w14:paraId="203678A9" w14:textId="77777777" w:rsidR="00A20668" w:rsidRPr="009515CE" w:rsidRDefault="00A20668" w:rsidP="00A20668">
      <w:pPr>
        <w:spacing w:before="225" w:after="225" w:line="240" w:lineRule="auto"/>
        <w:jc w:val="both"/>
      </w:pPr>
      <w:r w:rsidRPr="009515CE">
        <w:rPr>
          <w:rFonts w:ascii="Arial" w:hAnsi="Arial" w:cs="Arial"/>
          <w:sz w:val="18"/>
          <w:szCs w:val="18"/>
        </w:rPr>
        <w:t>Datum: _________________                              Žig               Podpis ponudnika: ______________                   </w:t>
      </w:r>
    </w:p>
    <w:p w14:paraId="64BFB4AC" w14:textId="77777777" w:rsidR="00A20668" w:rsidRPr="00A20668" w:rsidRDefault="00A20668" w:rsidP="00A20668">
      <w:pPr>
        <w:spacing w:after="0"/>
        <w:jc w:val="right"/>
        <w:rPr>
          <w:rFonts w:ascii="Arial" w:hAnsi="Arial" w:cs="Arial"/>
          <w:sz w:val="18"/>
          <w:szCs w:val="18"/>
        </w:rPr>
      </w:pPr>
    </w:p>
    <w:p w14:paraId="3F9EB754" w14:textId="5668AD90" w:rsidR="00A20668" w:rsidRDefault="00A20668" w:rsidP="003D5941">
      <w:pPr>
        <w:spacing w:after="0"/>
        <w:jc w:val="right"/>
        <w:rPr>
          <w:rFonts w:ascii="Arial" w:hAnsi="Arial" w:cs="Arial"/>
          <w:sz w:val="18"/>
          <w:szCs w:val="18"/>
        </w:rPr>
      </w:pPr>
    </w:p>
    <w:p w14:paraId="08D754F1" w14:textId="47E25D0B" w:rsidR="00A20668" w:rsidRDefault="00A20668" w:rsidP="003D5941">
      <w:pPr>
        <w:spacing w:after="0"/>
        <w:jc w:val="right"/>
        <w:rPr>
          <w:rFonts w:ascii="Arial" w:hAnsi="Arial" w:cs="Arial"/>
          <w:sz w:val="18"/>
          <w:szCs w:val="18"/>
        </w:rPr>
      </w:pPr>
    </w:p>
    <w:p w14:paraId="52185160" w14:textId="09F6BCAD" w:rsidR="00A20668" w:rsidRDefault="00A20668" w:rsidP="003D5941">
      <w:pPr>
        <w:spacing w:after="0"/>
        <w:jc w:val="right"/>
        <w:rPr>
          <w:rFonts w:ascii="Arial" w:hAnsi="Arial" w:cs="Arial"/>
          <w:sz w:val="18"/>
          <w:szCs w:val="18"/>
        </w:rPr>
      </w:pPr>
    </w:p>
    <w:p w14:paraId="59B0E26E" w14:textId="71EB8EE4" w:rsidR="00A20668" w:rsidRDefault="00A20668" w:rsidP="003D5941">
      <w:pPr>
        <w:spacing w:after="0"/>
        <w:jc w:val="right"/>
        <w:rPr>
          <w:rFonts w:ascii="Arial" w:hAnsi="Arial" w:cs="Arial"/>
          <w:sz w:val="18"/>
          <w:szCs w:val="18"/>
        </w:rPr>
      </w:pPr>
    </w:p>
    <w:p w14:paraId="74D5C779" w14:textId="48525688" w:rsidR="00A20668" w:rsidRDefault="00A20668" w:rsidP="003D5941">
      <w:pPr>
        <w:spacing w:after="0"/>
        <w:jc w:val="right"/>
        <w:rPr>
          <w:rFonts w:ascii="Arial" w:hAnsi="Arial" w:cs="Arial"/>
          <w:sz w:val="18"/>
          <w:szCs w:val="18"/>
        </w:rPr>
      </w:pPr>
    </w:p>
    <w:p w14:paraId="19CE76B3" w14:textId="20AC7BF5" w:rsidR="00A20668" w:rsidRDefault="00A20668" w:rsidP="003D5941">
      <w:pPr>
        <w:spacing w:after="0"/>
        <w:jc w:val="right"/>
        <w:rPr>
          <w:rFonts w:ascii="Arial" w:hAnsi="Arial" w:cs="Arial"/>
          <w:sz w:val="18"/>
          <w:szCs w:val="18"/>
        </w:rPr>
      </w:pPr>
    </w:p>
    <w:p w14:paraId="141C320F" w14:textId="1F848552" w:rsidR="00A20668" w:rsidRDefault="00A20668" w:rsidP="003D5941">
      <w:pPr>
        <w:spacing w:after="0"/>
        <w:jc w:val="right"/>
        <w:rPr>
          <w:rFonts w:ascii="Arial" w:hAnsi="Arial" w:cs="Arial"/>
          <w:sz w:val="18"/>
          <w:szCs w:val="18"/>
        </w:rPr>
      </w:pPr>
    </w:p>
    <w:p w14:paraId="39FB5BE7" w14:textId="7B0180D6" w:rsidR="00C14E65" w:rsidRDefault="00C14E65" w:rsidP="003D5941">
      <w:pPr>
        <w:spacing w:after="0"/>
        <w:jc w:val="right"/>
        <w:rPr>
          <w:rFonts w:ascii="Arial" w:hAnsi="Arial" w:cs="Arial"/>
          <w:sz w:val="18"/>
          <w:szCs w:val="18"/>
        </w:rPr>
      </w:pPr>
    </w:p>
    <w:p w14:paraId="03B87C5F" w14:textId="5787E7E8" w:rsidR="00C14E65" w:rsidRDefault="00C14E65" w:rsidP="003D5941">
      <w:pPr>
        <w:spacing w:after="0"/>
        <w:jc w:val="right"/>
        <w:rPr>
          <w:rFonts w:ascii="Arial" w:hAnsi="Arial" w:cs="Arial"/>
          <w:sz w:val="18"/>
          <w:szCs w:val="18"/>
        </w:rPr>
      </w:pPr>
    </w:p>
    <w:p w14:paraId="13D88D3F" w14:textId="77777777" w:rsidR="00C14E65" w:rsidRDefault="00C14E65" w:rsidP="003D5941">
      <w:pPr>
        <w:spacing w:after="0"/>
        <w:jc w:val="right"/>
        <w:rPr>
          <w:rFonts w:ascii="Arial" w:hAnsi="Arial" w:cs="Arial"/>
          <w:sz w:val="18"/>
          <w:szCs w:val="18"/>
        </w:rPr>
      </w:pPr>
    </w:p>
    <w:p w14:paraId="12B10997" w14:textId="2CC99583" w:rsidR="00A20668" w:rsidRDefault="00A20668" w:rsidP="003D5941">
      <w:pPr>
        <w:spacing w:after="0"/>
        <w:jc w:val="right"/>
        <w:rPr>
          <w:rFonts w:ascii="Arial" w:hAnsi="Arial" w:cs="Arial"/>
          <w:sz w:val="18"/>
          <w:szCs w:val="18"/>
        </w:rPr>
      </w:pPr>
    </w:p>
    <w:p w14:paraId="4C798A25" w14:textId="047A69C0" w:rsidR="00A20668" w:rsidRDefault="00A20668" w:rsidP="003D5941">
      <w:pPr>
        <w:spacing w:after="0"/>
        <w:jc w:val="right"/>
        <w:rPr>
          <w:rFonts w:ascii="Arial" w:hAnsi="Arial" w:cs="Arial"/>
          <w:sz w:val="18"/>
          <w:szCs w:val="18"/>
        </w:rPr>
      </w:pPr>
    </w:p>
    <w:p w14:paraId="6737A5B7" w14:textId="5CDD5BCF" w:rsidR="00D94AAE" w:rsidRDefault="00D94AAE" w:rsidP="003D5941">
      <w:pPr>
        <w:spacing w:after="0"/>
        <w:jc w:val="right"/>
        <w:rPr>
          <w:rFonts w:ascii="Arial" w:hAnsi="Arial" w:cs="Arial"/>
          <w:sz w:val="18"/>
          <w:szCs w:val="18"/>
        </w:rPr>
      </w:pPr>
    </w:p>
    <w:p w14:paraId="3317F77B" w14:textId="77777777" w:rsidR="00D94AAE" w:rsidRDefault="00D94AAE" w:rsidP="003D5941">
      <w:pPr>
        <w:spacing w:after="0"/>
        <w:jc w:val="right"/>
        <w:rPr>
          <w:rFonts w:ascii="Arial" w:hAnsi="Arial" w:cs="Arial"/>
          <w:sz w:val="18"/>
          <w:szCs w:val="18"/>
        </w:rPr>
      </w:pPr>
    </w:p>
    <w:p w14:paraId="085A09BD" w14:textId="77777777" w:rsidR="00397C3B" w:rsidRDefault="00397C3B" w:rsidP="003D5941">
      <w:pPr>
        <w:spacing w:after="0"/>
        <w:jc w:val="right"/>
        <w:rPr>
          <w:rFonts w:ascii="Arial" w:hAnsi="Arial" w:cs="Arial"/>
          <w:sz w:val="18"/>
          <w:szCs w:val="18"/>
        </w:rPr>
      </w:pPr>
    </w:p>
    <w:p w14:paraId="5038B81B" w14:textId="77777777" w:rsidR="00397C3B" w:rsidRDefault="00397C3B" w:rsidP="003D5941">
      <w:pPr>
        <w:spacing w:after="0"/>
        <w:jc w:val="right"/>
        <w:rPr>
          <w:rFonts w:ascii="Arial" w:hAnsi="Arial" w:cs="Arial"/>
          <w:sz w:val="18"/>
          <w:szCs w:val="18"/>
        </w:rPr>
      </w:pPr>
    </w:p>
    <w:p w14:paraId="0D541DBC" w14:textId="77777777" w:rsidR="00D94AAE" w:rsidRDefault="00D94AAE" w:rsidP="00141799">
      <w:pPr>
        <w:spacing w:after="0"/>
        <w:rPr>
          <w:rFonts w:ascii="Arial" w:hAnsi="Arial" w:cs="Arial"/>
          <w:sz w:val="18"/>
          <w:szCs w:val="18"/>
        </w:rPr>
      </w:pPr>
    </w:p>
    <w:p w14:paraId="39EF522E" w14:textId="14F72FFA" w:rsidR="00247D16" w:rsidRDefault="00CF7E3C" w:rsidP="00DC3BBF">
      <w:pPr>
        <w:spacing w:after="0"/>
        <w:jc w:val="right"/>
        <w:rPr>
          <w:rFonts w:ascii="Arial" w:hAnsi="Arial" w:cs="Arial"/>
          <w:sz w:val="18"/>
          <w:szCs w:val="18"/>
        </w:rPr>
      </w:pPr>
      <w:r w:rsidRPr="00590863">
        <w:rPr>
          <w:rFonts w:ascii="Arial" w:hAnsi="Arial" w:cs="Arial"/>
          <w:sz w:val="18"/>
          <w:szCs w:val="18"/>
        </w:rPr>
        <w:t>Obrazec š</w:t>
      </w:r>
      <w:r w:rsidR="003A225E">
        <w:rPr>
          <w:rFonts w:ascii="Arial" w:hAnsi="Arial" w:cs="Arial"/>
          <w:sz w:val="18"/>
          <w:szCs w:val="18"/>
        </w:rPr>
        <w:t xml:space="preserve">t: </w:t>
      </w:r>
      <w:r w:rsidR="002D434A">
        <w:rPr>
          <w:rFonts w:ascii="Arial" w:hAnsi="Arial" w:cs="Arial"/>
          <w:sz w:val="18"/>
          <w:szCs w:val="18"/>
        </w:rPr>
        <w:t>16</w:t>
      </w:r>
    </w:p>
    <w:p w14:paraId="226935C2" w14:textId="701A2294"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2A93FE3F" w14:textId="3B91C04B" w:rsidR="006D5FD2" w:rsidRPr="0047534E" w:rsidRDefault="000F3C1B" w:rsidP="006D5FD2">
      <w:pPr>
        <w:spacing w:before="135" w:after="135"/>
        <w:jc w:val="both"/>
        <w:textAlignment w:val="center"/>
        <w:rPr>
          <w:rFonts w:ascii="Arial" w:hAnsi="Arial" w:cs="Arial"/>
          <w:b/>
          <w:bCs/>
          <w:sz w:val="18"/>
          <w:szCs w:val="18"/>
        </w:rPr>
      </w:pPr>
      <w:r>
        <w:rPr>
          <w:rFonts w:ascii="Arial" w:hAnsi="Arial" w:cs="Arial"/>
          <w:b/>
          <w:bCs/>
          <w:sz w:val="18"/>
          <w:szCs w:val="18"/>
        </w:rPr>
        <w:t>Izgradnja vodovoda Brde</w:t>
      </w:r>
    </w:p>
    <w:p w14:paraId="7DE06E3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3964CC53" w:rsidR="004B655A" w:rsidRPr="006D5FD2" w:rsidRDefault="004B655A" w:rsidP="006D5FD2">
      <w:pPr>
        <w:spacing w:before="135" w:after="135"/>
        <w:jc w:val="both"/>
        <w:textAlignment w:val="center"/>
        <w:rPr>
          <w:rFonts w:ascii="Arial" w:hAnsi="Arial" w:cs="Arial"/>
          <w:b/>
          <w:bCs/>
          <w:sz w:val="18"/>
          <w:szCs w:val="18"/>
        </w:rPr>
      </w:pPr>
      <w:r w:rsidRPr="006D5FD2">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0F3C1B">
        <w:rPr>
          <w:rFonts w:ascii="Arial" w:hAnsi="Arial" w:cs="Arial"/>
          <w:b/>
          <w:bCs/>
          <w:sz w:val="18"/>
          <w:szCs w:val="18"/>
        </w:rPr>
        <w:t>Izgradnja vodovoda Brde</w:t>
      </w:r>
      <w:r w:rsidRPr="006D5FD2">
        <w:rPr>
          <w:rFonts w:ascii="Arial" w:eastAsia="Times New Roman" w:hAnsi="Arial" w:cs="Arial"/>
          <w:b/>
          <w:color w:val="000000"/>
          <w:sz w:val="18"/>
          <w:szCs w:val="18"/>
          <w:lang w:eastAsia="sl-SI"/>
        </w:rPr>
        <w:t xml:space="preserve">«, </w:t>
      </w:r>
      <w:r w:rsidRPr="006D5FD2">
        <w:rPr>
          <w:rFonts w:ascii="Arial" w:eastAsia="Times New Roman" w:hAnsi="Arial" w:cs="Arial"/>
          <w:color w:val="000000"/>
          <w:sz w:val="18"/>
          <w:szCs w:val="18"/>
          <w:lang w:eastAsia="sl-SI"/>
        </w:rPr>
        <w:t xml:space="preserve">pod številko objave __________________, </w:t>
      </w:r>
      <w:r w:rsidRPr="009515CE">
        <w:rPr>
          <w:rFonts w:ascii="Arial" w:eastAsia="Times New Roman" w:hAnsi="Arial" w:cs="Arial"/>
          <w:sz w:val="18"/>
          <w:szCs w:val="18"/>
          <w:lang w:eastAsia="sl-SI"/>
        </w:rPr>
        <w:t xml:space="preserve">skladno z določili razpisne dokumentacije in ponudbe za predmetni javni razpis v vseh neizpolnjenih delih za znesek </w:t>
      </w:r>
      <w:r w:rsidR="003D5941" w:rsidRPr="009515CE">
        <w:rPr>
          <w:rFonts w:ascii="Arial" w:eastAsia="Times New Roman" w:hAnsi="Arial" w:cs="Arial"/>
          <w:sz w:val="18"/>
          <w:szCs w:val="18"/>
          <w:lang w:eastAsia="sl-SI"/>
        </w:rPr>
        <w:t>20.000,00 EUR</w:t>
      </w:r>
      <w:r w:rsidRPr="006D5FD2">
        <w:rPr>
          <w:rFonts w:ascii="Arial" w:eastAsia="Times New Roman" w:hAnsi="Arial" w:cs="Arial"/>
          <w:color w:val="000000"/>
          <w:sz w:val="18"/>
          <w:szCs w:val="18"/>
          <w:lang w:eastAsia="sl-SI"/>
        </w:rPr>
        <w:t xml:space="preserve">. Ponudnik se odreka vsem ugovorom proti tako izpolnjeni menici in se zavezuje menico plačati, ko dospe, v plačilo. Menični znesek se nakaže naročniku OBČINA ŠENTJUR, na račun številka </w:t>
      </w:r>
      <w:r w:rsidRPr="006D5FD2">
        <w:rPr>
          <w:rFonts w:ascii="Arial" w:eastAsia="Calibri" w:hAnsi="Arial" w:cs="Arial"/>
          <w:color w:val="000000"/>
          <w:position w:val="-2"/>
          <w:sz w:val="18"/>
          <w:szCs w:val="18"/>
        </w:rPr>
        <w:t>SI56 0132 0010 0004 983</w:t>
      </w:r>
      <w:r w:rsidRPr="006D5FD2">
        <w:rPr>
          <w:rFonts w:ascii="Arial" w:eastAsia="Times New Roman" w:hAnsi="Arial" w:cs="Arial"/>
          <w:color w:val="000000"/>
          <w:sz w:val="18"/>
          <w:szCs w:val="18"/>
          <w:lang w:eastAsia="sl-SI"/>
        </w:rPr>
        <w:t xml:space="preserve">,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w:t>
      </w:r>
      <w:r w:rsidR="00C97201">
        <w:rPr>
          <w:rFonts w:ascii="Arial" w:eastAsia="Times New Roman" w:hAnsi="Arial" w:cs="Arial"/>
          <w:color w:val="000000"/>
          <w:sz w:val="18"/>
          <w:szCs w:val="18"/>
          <w:lang w:eastAsia="sl-SI"/>
        </w:rPr>
        <w:t xml:space="preserve">ponudnik </w:t>
      </w:r>
      <w:r w:rsidRPr="006D5FD2">
        <w:rPr>
          <w:rFonts w:ascii="Arial" w:eastAsia="Times New Roman" w:hAnsi="Arial" w:cs="Arial"/>
          <w:color w:val="000000"/>
          <w:sz w:val="18"/>
          <w:szCs w:val="18"/>
          <w:lang w:eastAsia="sl-SI"/>
        </w:rPr>
        <w:t>daje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tcMar>
              <w:top w:w="0" w:type="auto"/>
              <w:bottom w:w="0" w:type="auto"/>
            </w:tcMar>
          </w:tcPr>
          <w:p w14:paraId="2ADFD7AE" w14:textId="77777777" w:rsidR="004B655A" w:rsidRPr="00A654CC" w:rsidRDefault="004B655A" w:rsidP="00F92566">
            <w:pPr>
              <w:numPr>
                <w:ilvl w:val="0"/>
                <w:numId w:val="11"/>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F92566">
            <w:pPr>
              <w:numPr>
                <w:ilvl w:val="0"/>
                <w:numId w:val="11"/>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F92566">
            <w:pPr>
              <w:numPr>
                <w:ilvl w:val="0"/>
                <w:numId w:val="11"/>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F92566">
            <w:pPr>
              <w:numPr>
                <w:ilvl w:val="0"/>
                <w:numId w:val="11"/>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F92566">
            <w:pPr>
              <w:numPr>
                <w:ilvl w:val="0"/>
                <w:numId w:val="11"/>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01451037" w14:textId="77777777" w:rsidR="00DC3BBF" w:rsidRDefault="004B655A" w:rsidP="00DC3BBF">
      <w:pPr>
        <w:pStyle w:val="pf0"/>
        <w:rPr>
          <w:rStyle w:val="cf01"/>
          <w:rFonts w:ascii="Arial" w:hAnsi="Arial" w:cs="Arial"/>
        </w:rPr>
      </w:pPr>
      <w:r w:rsidRPr="00A654CC">
        <w:rPr>
          <w:rFonts w:ascii="Arial" w:hAnsi="Arial" w:cs="Arial"/>
          <w:color w:val="000000"/>
          <w:sz w:val="18"/>
          <w:szCs w:val="18"/>
        </w:rPr>
        <w:t>s transakcijskega računa (TRR) </w:t>
      </w:r>
      <w:r w:rsidR="00465498" w:rsidRPr="00465498">
        <w:rPr>
          <w:rStyle w:val="cf01"/>
          <w:rFonts w:ascii="Arial" w:hAnsi="Arial" w:cs="Arial"/>
        </w:rPr>
        <w:t>pri vseh bankah oziroma finančnih inštitucijah, ki v času unovčenja menice vodijo transakcijski račun izdajatelja menice.</w:t>
      </w:r>
    </w:p>
    <w:p w14:paraId="48736A8B" w14:textId="5365BE5E" w:rsidR="004B655A" w:rsidRPr="00DC3BBF" w:rsidRDefault="004B655A" w:rsidP="00DC3BBF">
      <w:pPr>
        <w:pStyle w:val="pf0"/>
        <w:rPr>
          <w:rFonts w:ascii="Arial" w:hAnsi="Arial" w:cs="Arial"/>
          <w:sz w:val="16"/>
          <w:szCs w:val="16"/>
        </w:rPr>
      </w:pPr>
      <w:r w:rsidRPr="00DC3BBF">
        <w:rPr>
          <w:rFonts w:ascii="Arial" w:hAnsi="Arial" w:cs="Arial"/>
          <w:color w:val="000000"/>
          <w:sz w:val="16"/>
          <w:szCs w:val="16"/>
        </w:rPr>
        <w:t>Priloga: </w:t>
      </w:r>
    </w:p>
    <w:p w14:paraId="0ECB4385" w14:textId="77777777" w:rsidR="004B655A" w:rsidRPr="00DC3BBF" w:rsidRDefault="004B655A" w:rsidP="004B655A">
      <w:pPr>
        <w:spacing w:before="120" w:after="120" w:line="240" w:lineRule="auto"/>
        <w:jc w:val="both"/>
        <w:rPr>
          <w:rFonts w:ascii="Arial" w:eastAsia="Times New Roman" w:hAnsi="Arial" w:cs="Times New Roman"/>
          <w:sz w:val="16"/>
          <w:szCs w:val="16"/>
          <w:lang w:eastAsia="sl-SI"/>
        </w:rPr>
      </w:pPr>
      <w:r w:rsidRPr="00DC3BBF">
        <w:rPr>
          <w:rFonts w:ascii="Arial" w:eastAsia="Times New Roman" w:hAnsi="Arial" w:cs="Arial"/>
          <w:color w:val="000000"/>
          <w:sz w:val="16"/>
          <w:szCs w:val="16"/>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DC3BBF" w14:paraId="091A9131" w14:textId="77777777" w:rsidTr="00F719A7">
        <w:tc>
          <w:tcPr>
            <w:tcW w:w="4080" w:type="dxa"/>
            <w:tcMar>
              <w:top w:w="75" w:type="dxa"/>
              <w:bottom w:w="75" w:type="dxa"/>
            </w:tcMar>
            <w:vAlign w:val="center"/>
          </w:tcPr>
          <w:p w14:paraId="26EA03CF" w14:textId="77777777" w:rsidR="004B655A" w:rsidRPr="00DC3BBF" w:rsidRDefault="004B655A" w:rsidP="00F719A7">
            <w:pPr>
              <w:spacing w:before="120" w:after="120" w:line="240" w:lineRule="auto"/>
              <w:jc w:val="both"/>
              <w:rPr>
                <w:rFonts w:ascii="Arial" w:eastAsia="Times New Roman" w:hAnsi="Arial" w:cs="Times New Roman"/>
                <w:sz w:val="16"/>
                <w:szCs w:val="16"/>
                <w:lang w:eastAsia="sl-SI"/>
              </w:rPr>
            </w:pPr>
            <w:r w:rsidRPr="00DC3BBF">
              <w:rPr>
                <w:rFonts w:ascii="Arial" w:eastAsia="Times New Roman" w:hAnsi="Arial" w:cs="Arial"/>
                <w:color w:val="000000"/>
                <w:position w:val="-2"/>
                <w:sz w:val="16"/>
                <w:szCs w:val="16"/>
                <w:lang w:eastAsia="sl-SI"/>
              </w:rPr>
              <w:t>Kraj: </w:t>
            </w:r>
            <w:r w:rsidRPr="00DC3BBF">
              <w:rPr>
                <w:rFonts w:ascii="Arial" w:eastAsia="Times New Roman" w:hAnsi="Arial" w:cs="Arial"/>
                <w:color w:val="000000"/>
                <w:position w:val="-2"/>
                <w:sz w:val="16"/>
                <w:szCs w:val="16"/>
                <w:u w:val="single"/>
                <w:lang w:eastAsia="sl-SI"/>
              </w:rPr>
              <w:t>_______________</w:t>
            </w:r>
          </w:p>
        </w:tc>
        <w:tc>
          <w:tcPr>
            <w:tcW w:w="0" w:type="auto"/>
            <w:tcMar>
              <w:top w:w="75" w:type="dxa"/>
              <w:bottom w:w="75" w:type="dxa"/>
            </w:tcMar>
            <w:vAlign w:val="center"/>
          </w:tcPr>
          <w:p w14:paraId="7AA0E267" w14:textId="77777777" w:rsidR="004B655A" w:rsidRPr="00DC3BBF" w:rsidRDefault="004B655A" w:rsidP="00F719A7">
            <w:pPr>
              <w:spacing w:before="120" w:after="120" w:line="240" w:lineRule="auto"/>
              <w:jc w:val="center"/>
              <w:rPr>
                <w:rFonts w:ascii="Arial" w:eastAsia="Times New Roman" w:hAnsi="Arial" w:cs="Times New Roman"/>
                <w:sz w:val="16"/>
                <w:szCs w:val="16"/>
                <w:lang w:eastAsia="sl-SI"/>
              </w:rPr>
            </w:pPr>
            <w:r w:rsidRPr="00DC3BBF">
              <w:rPr>
                <w:rFonts w:ascii="Arial" w:eastAsia="Times New Roman" w:hAnsi="Arial" w:cs="Arial"/>
                <w:color w:val="000000"/>
                <w:position w:val="-2"/>
                <w:sz w:val="16"/>
                <w:szCs w:val="16"/>
                <w:lang w:eastAsia="sl-SI"/>
              </w:rPr>
              <w:t>Izdajatelj menice: </w:t>
            </w:r>
            <w:r w:rsidRPr="00DC3BBF">
              <w:rPr>
                <w:rFonts w:ascii="Arial" w:eastAsia="Times New Roman" w:hAnsi="Arial" w:cs="Arial"/>
                <w:color w:val="000000"/>
                <w:position w:val="-2"/>
                <w:sz w:val="16"/>
                <w:szCs w:val="16"/>
                <w:u w:val="single"/>
                <w:lang w:eastAsia="sl-SI"/>
              </w:rPr>
              <w:t>_______________</w:t>
            </w:r>
          </w:p>
        </w:tc>
      </w:tr>
      <w:tr w:rsidR="004B655A" w:rsidRPr="00DC3BBF" w14:paraId="45329AC6" w14:textId="77777777" w:rsidTr="00F719A7">
        <w:tc>
          <w:tcPr>
            <w:tcW w:w="4080" w:type="dxa"/>
            <w:tcMar>
              <w:top w:w="75" w:type="dxa"/>
              <w:bottom w:w="75" w:type="dxa"/>
            </w:tcMar>
            <w:vAlign w:val="center"/>
          </w:tcPr>
          <w:p w14:paraId="5B40BD5F" w14:textId="77777777" w:rsidR="004B655A" w:rsidRPr="00DC3BBF" w:rsidRDefault="004B655A" w:rsidP="00F719A7">
            <w:pPr>
              <w:spacing w:before="120" w:after="120" w:line="240" w:lineRule="auto"/>
              <w:jc w:val="both"/>
              <w:rPr>
                <w:rFonts w:ascii="Arial" w:eastAsia="Times New Roman" w:hAnsi="Arial" w:cs="Times New Roman"/>
                <w:sz w:val="16"/>
                <w:szCs w:val="16"/>
                <w:lang w:eastAsia="sl-SI"/>
              </w:rPr>
            </w:pPr>
            <w:r w:rsidRPr="00DC3BBF">
              <w:rPr>
                <w:rFonts w:ascii="Arial" w:eastAsia="Times New Roman" w:hAnsi="Arial" w:cs="Arial"/>
                <w:color w:val="000000"/>
                <w:position w:val="-2"/>
                <w:sz w:val="16"/>
                <w:szCs w:val="16"/>
                <w:lang w:eastAsia="sl-SI"/>
              </w:rPr>
              <w:t>Datum: </w:t>
            </w:r>
            <w:r w:rsidRPr="00DC3BBF">
              <w:rPr>
                <w:rFonts w:ascii="Arial" w:eastAsia="Times New Roman" w:hAnsi="Arial" w:cs="Arial"/>
                <w:color w:val="000000"/>
                <w:position w:val="-2"/>
                <w:sz w:val="16"/>
                <w:szCs w:val="16"/>
                <w:u w:val="single"/>
                <w:lang w:eastAsia="sl-SI"/>
              </w:rPr>
              <w:t>_______________</w:t>
            </w:r>
          </w:p>
        </w:tc>
        <w:tc>
          <w:tcPr>
            <w:tcW w:w="0" w:type="auto"/>
            <w:tcMar>
              <w:top w:w="75" w:type="dxa"/>
              <w:bottom w:w="75" w:type="dxa"/>
            </w:tcMar>
            <w:vAlign w:val="center"/>
          </w:tcPr>
          <w:p w14:paraId="5DADC4AB" w14:textId="77777777" w:rsidR="004B655A" w:rsidRPr="00DC3BBF" w:rsidRDefault="004B655A" w:rsidP="00F719A7">
            <w:pPr>
              <w:spacing w:before="120" w:after="120" w:line="240" w:lineRule="auto"/>
              <w:jc w:val="both"/>
              <w:rPr>
                <w:rFonts w:ascii="Arial" w:eastAsia="Times New Roman" w:hAnsi="Arial" w:cs="Times New Roman"/>
                <w:sz w:val="16"/>
                <w:szCs w:val="16"/>
                <w:lang w:eastAsia="sl-SI"/>
              </w:rPr>
            </w:pPr>
          </w:p>
          <w:p w14:paraId="6E5EC82F" w14:textId="77777777" w:rsidR="004B655A" w:rsidRPr="00DC3BBF" w:rsidRDefault="004B655A" w:rsidP="00F719A7">
            <w:pPr>
              <w:spacing w:before="120" w:after="120" w:line="240" w:lineRule="auto"/>
              <w:jc w:val="center"/>
              <w:rPr>
                <w:rFonts w:ascii="Arial" w:eastAsia="Times New Roman" w:hAnsi="Arial" w:cs="Times New Roman"/>
                <w:sz w:val="16"/>
                <w:szCs w:val="16"/>
                <w:lang w:eastAsia="sl-SI"/>
              </w:rPr>
            </w:pPr>
            <w:r w:rsidRPr="00DC3BBF">
              <w:rPr>
                <w:rFonts w:ascii="Arial" w:eastAsia="Times New Roman" w:hAnsi="Arial" w:cs="Arial"/>
                <w:color w:val="A9A9A9"/>
                <w:position w:val="-2"/>
                <w:sz w:val="16"/>
                <w:szCs w:val="16"/>
                <w:lang w:eastAsia="sl-SI"/>
              </w:rPr>
              <w:t>(žig in podpis)</w:t>
            </w:r>
          </w:p>
        </w:tc>
      </w:tr>
    </w:tbl>
    <w:p w14:paraId="6206785F" w14:textId="5A9063F9" w:rsidR="00CF7E3C" w:rsidRPr="0051129E" w:rsidRDefault="00DC3BBF" w:rsidP="0051129E">
      <w:pPr>
        <w:spacing w:after="0"/>
        <w:rPr>
          <w:rFonts w:ascii="Arial" w:hAnsi="Arial" w:cs="Arial"/>
          <w:b/>
          <w:sz w:val="16"/>
          <w:szCs w:val="16"/>
          <w:u w:val="single"/>
        </w:rPr>
      </w:pPr>
      <w:r>
        <w:rPr>
          <w:rFonts w:ascii="Arial" w:hAnsi="Arial" w:cs="Arial"/>
          <w:b/>
          <w:sz w:val="16"/>
          <w:szCs w:val="16"/>
          <w:u w:val="single"/>
        </w:rPr>
        <w:t>O</w:t>
      </w:r>
      <w:r w:rsidR="0051129E" w:rsidRPr="0051129E">
        <w:rPr>
          <w:rFonts w:ascii="Arial" w:hAnsi="Arial" w:cs="Arial"/>
          <w:b/>
          <w:sz w:val="16"/>
          <w:szCs w:val="16"/>
          <w:u w:val="single"/>
        </w:rPr>
        <w:t>pom</w:t>
      </w:r>
      <w:r>
        <w:rPr>
          <w:rFonts w:ascii="Arial" w:hAnsi="Arial" w:cs="Arial"/>
          <w:b/>
          <w:sz w:val="16"/>
          <w:szCs w:val="16"/>
          <w:u w:val="single"/>
        </w:rPr>
        <w:t>b</w:t>
      </w:r>
      <w:r w:rsidR="0051129E" w:rsidRPr="0051129E">
        <w:rPr>
          <w:rFonts w:ascii="Arial" w:hAnsi="Arial" w:cs="Arial"/>
          <w:b/>
          <w:sz w:val="16"/>
          <w:szCs w:val="16"/>
          <w:u w:val="single"/>
        </w:rPr>
        <w:t xml:space="preserve">a: </w:t>
      </w:r>
    </w:p>
    <w:p w14:paraId="6331888C" w14:textId="12A6A5C6" w:rsidR="00641D76" w:rsidRDefault="00465498" w:rsidP="004B655A">
      <w:pPr>
        <w:spacing w:after="0"/>
        <w:rPr>
          <w:rFonts w:ascii="Arial" w:hAnsi="Arial" w:cs="Arial"/>
          <w:sz w:val="16"/>
          <w:szCs w:val="16"/>
        </w:rPr>
      </w:pPr>
      <w:r>
        <w:rPr>
          <w:rFonts w:ascii="Arial" w:hAnsi="Arial" w:cs="Arial"/>
          <w:sz w:val="16"/>
          <w:szCs w:val="16"/>
        </w:rPr>
        <w:t>To menično izjavo</w:t>
      </w:r>
      <w:r w:rsidR="0051129E" w:rsidRPr="0051129E">
        <w:rPr>
          <w:rFonts w:ascii="Arial" w:hAnsi="Arial" w:cs="Arial"/>
          <w:sz w:val="16"/>
          <w:szCs w:val="16"/>
        </w:rPr>
        <w:t xml:space="preserve"> s prilogo je potrebno predložiti v izvirniku osebno ali po pošti v skladu Povabil</w:t>
      </w:r>
      <w:r>
        <w:rPr>
          <w:rFonts w:ascii="Arial" w:hAnsi="Arial" w:cs="Arial"/>
          <w:sz w:val="16"/>
          <w:szCs w:val="16"/>
        </w:rPr>
        <w:t xml:space="preserve">om </w:t>
      </w:r>
      <w:r w:rsidR="0051129E" w:rsidRPr="0051129E">
        <w:rPr>
          <w:rFonts w:ascii="Arial" w:hAnsi="Arial" w:cs="Arial"/>
          <w:sz w:val="16"/>
          <w:szCs w:val="16"/>
        </w:rPr>
        <w:t>k oddaji ponudbe in Navodili ponudnikom za izdelavo ponudbe.</w:t>
      </w:r>
    </w:p>
    <w:p w14:paraId="635BEEFA" w14:textId="77777777" w:rsidR="000F3C1B" w:rsidRDefault="000F3C1B" w:rsidP="004B655A">
      <w:pPr>
        <w:spacing w:after="0"/>
        <w:rPr>
          <w:rFonts w:ascii="Arial" w:hAnsi="Arial" w:cs="Arial"/>
          <w:sz w:val="16"/>
          <w:szCs w:val="16"/>
        </w:rPr>
      </w:pPr>
    </w:p>
    <w:p w14:paraId="6D5E3772" w14:textId="77777777" w:rsidR="000F3C1B" w:rsidRPr="00465498" w:rsidRDefault="000F3C1B" w:rsidP="004B655A">
      <w:pPr>
        <w:spacing w:after="0"/>
        <w:rPr>
          <w:rFonts w:ascii="Arial" w:hAnsi="Arial" w:cs="Arial"/>
          <w:sz w:val="16"/>
          <w:szCs w:val="16"/>
        </w:rPr>
      </w:pPr>
    </w:p>
    <w:p w14:paraId="2D625F10" w14:textId="77777777" w:rsidR="00AF0622" w:rsidRDefault="00AF0622" w:rsidP="004B655A">
      <w:pPr>
        <w:spacing w:after="0"/>
        <w:rPr>
          <w:rFonts w:ascii="Arial" w:hAnsi="Arial" w:cs="Arial"/>
          <w:sz w:val="18"/>
          <w:szCs w:val="18"/>
        </w:rPr>
      </w:pPr>
    </w:p>
    <w:p w14:paraId="0F969B55" w14:textId="6C9724FF"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3A225E">
        <w:rPr>
          <w:rFonts w:ascii="Arial" w:hAnsi="Arial" w:cs="Arial"/>
          <w:sz w:val="18"/>
          <w:szCs w:val="18"/>
        </w:rPr>
        <w:t xml:space="preserve"> </w:t>
      </w:r>
      <w:r w:rsidR="002D434A">
        <w:rPr>
          <w:rFonts w:ascii="Arial" w:hAnsi="Arial" w:cs="Arial"/>
          <w:sz w:val="18"/>
          <w:szCs w:val="18"/>
        </w:rPr>
        <w:t>17</w:t>
      </w:r>
    </w:p>
    <w:p w14:paraId="1FD1C7AD" w14:textId="77777777" w:rsidR="00CF7E3C" w:rsidRPr="002A5AF2" w:rsidRDefault="00CF7E3C" w:rsidP="00CF7E3C">
      <w:pPr>
        <w:spacing w:after="0"/>
        <w:jc w:val="right"/>
        <w:rPr>
          <w:rFonts w:ascii="Arial" w:hAnsi="Arial" w:cs="Arial"/>
          <w:sz w:val="18"/>
          <w:szCs w:val="18"/>
        </w:rPr>
      </w:pPr>
    </w:p>
    <w:p w14:paraId="4DE5E96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783B1457" w:rsidR="00CF7E3C" w:rsidRPr="000F3C1B" w:rsidRDefault="00CF7E3C" w:rsidP="006D5FD2">
      <w:pPr>
        <w:spacing w:before="135" w:after="135"/>
        <w:jc w:val="both"/>
        <w:textAlignment w:val="center"/>
        <w:rPr>
          <w:rFonts w:ascii="Arial" w:hAnsi="Arial" w:cs="Arial"/>
          <w:b/>
          <w:bCs/>
          <w:sz w:val="18"/>
          <w:szCs w:val="18"/>
        </w:rPr>
      </w:pPr>
      <w:r w:rsidRPr="006D5FD2">
        <w:rPr>
          <w:rFonts w:ascii="Arial" w:hAnsi="Arial" w:cs="Arial"/>
          <w:color w:val="000000"/>
          <w:sz w:val="18"/>
          <w:szCs w:val="18"/>
        </w:rPr>
        <w:t>Na podlagi</w:t>
      </w:r>
      <w:r w:rsidR="00406E8F">
        <w:rPr>
          <w:rFonts w:ascii="Arial" w:hAnsi="Arial" w:cs="Arial"/>
          <w:color w:val="000000"/>
          <w:sz w:val="18"/>
          <w:szCs w:val="18"/>
        </w:rPr>
        <w:t xml:space="preserve"> ponudbe za</w:t>
      </w:r>
      <w:r w:rsidRPr="006D5FD2">
        <w:rPr>
          <w:rFonts w:ascii="Arial" w:hAnsi="Arial" w:cs="Arial"/>
          <w:color w:val="000000"/>
          <w:sz w:val="18"/>
          <w:szCs w:val="18"/>
        </w:rPr>
        <w:t xml:space="preserve"> javni razpis »</w:t>
      </w:r>
      <w:r w:rsidR="000F3C1B">
        <w:rPr>
          <w:rFonts w:ascii="Arial" w:hAnsi="Arial" w:cs="Arial"/>
          <w:b/>
          <w:bCs/>
          <w:sz w:val="18"/>
          <w:szCs w:val="18"/>
        </w:rPr>
        <w:t>Izgradnja vodovoda Brde</w:t>
      </w:r>
      <w:r w:rsidR="00BE73E7">
        <w:rPr>
          <w:rFonts w:ascii="Arial" w:hAnsi="Arial" w:cs="Arial"/>
          <w:b/>
          <w:bCs/>
        </w:rPr>
        <w:t>«</w:t>
      </w:r>
      <w:r w:rsidR="00920D58">
        <w:rPr>
          <w:rFonts w:ascii="Arial" w:hAnsi="Arial" w:cs="Arial"/>
          <w:color w:val="000000"/>
        </w:rPr>
        <w:t xml:space="preserve"> </w:t>
      </w:r>
      <w:r w:rsidRPr="000F3C1B">
        <w:rPr>
          <w:rFonts w:ascii="Arial" w:hAnsi="Arial" w:cs="Arial"/>
          <w:color w:val="000000"/>
          <w:sz w:val="18"/>
          <w:szCs w:val="18"/>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F92566">
                  <w:pPr>
                    <w:numPr>
                      <w:ilvl w:val="0"/>
                      <w:numId w:val="10"/>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F92566">
                  <w:pPr>
                    <w:numPr>
                      <w:ilvl w:val="1"/>
                      <w:numId w:val="10"/>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F92566">
                  <w:pPr>
                    <w:numPr>
                      <w:ilvl w:val="1"/>
                      <w:numId w:val="10"/>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F92566">
                  <w:pPr>
                    <w:numPr>
                      <w:ilvl w:val="1"/>
                      <w:numId w:val="10"/>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191D3F86" w14:textId="4135AC14" w:rsidR="00DC3AC6" w:rsidRPr="00DC3AC6" w:rsidRDefault="00DC3AC6" w:rsidP="00F92566">
                  <w:pPr>
                    <w:numPr>
                      <w:ilvl w:val="1"/>
                      <w:numId w:val="10"/>
                    </w:numPr>
                    <w:rPr>
                      <w:rFonts w:ascii="Arial" w:hAnsi="Arial" w:cs="Arial"/>
                      <w:color w:val="000000"/>
                      <w:sz w:val="18"/>
                      <w:szCs w:val="18"/>
                    </w:rPr>
                  </w:pPr>
                  <w:r w:rsidRPr="00DC3AC6">
                    <w:rPr>
                      <w:rFonts w:ascii="Arial" w:hAnsi="Arial" w:cs="Arial"/>
                      <w:sz w:val="18"/>
                      <w:szCs w:val="18"/>
                    </w:rPr>
                    <w:t>ne</w:t>
                  </w:r>
                  <w:r>
                    <w:t xml:space="preserve"> </w:t>
                  </w:r>
                  <w:r w:rsidRPr="00DC3AC6">
                    <w:rPr>
                      <w:rFonts w:ascii="Arial" w:hAnsi="Arial" w:cs="Arial"/>
                      <w:sz w:val="18"/>
                      <w:szCs w:val="18"/>
                    </w:rPr>
                    <w:t>bo bistveno odstopala od vzorca garancije v razpisni dokumentaciji.</w:t>
                  </w:r>
                </w:p>
                <w:p w14:paraId="4988D6F1" w14:textId="77777777" w:rsidR="00CF7E3C" w:rsidRDefault="00CF7E3C" w:rsidP="00F92566">
                  <w:pPr>
                    <w:numPr>
                      <w:ilvl w:val="0"/>
                      <w:numId w:val="10"/>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za odpravo napak v garancijski dobi, ob primopredaji objekta oziroma v roku 15 dni od primopredaje objekta predal garancijo ali kavcijsko zavarovanje za odpravo napak v garancijski dobi, ki bo: </w:t>
                  </w:r>
                </w:p>
                <w:p w14:paraId="21AAAC40" w14:textId="77777777" w:rsidR="00CF7E3C" w:rsidRDefault="00CF7E3C" w:rsidP="00F92566">
                  <w:pPr>
                    <w:numPr>
                      <w:ilvl w:val="1"/>
                      <w:numId w:val="10"/>
                    </w:numPr>
                    <w:rPr>
                      <w:rFonts w:ascii="Arial" w:hAnsi="Arial" w:cs="Arial"/>
                      <w:color w:val="000000"/>
                      <w:sz w:val="18"/>
                      <w:szCs w:val="18"/>
                    </w:rPr>
                  </w:pPr>
                  <w:r>
                    <w:rPr>
                      <w:rFonts w:ascii="Arial" w:hAnsi="Arial" w:cs="Arial"/>
                      <w:color w:val="000000"/>
                      <w:position w:val="-2"/>
                      <w:sz w:val="18"/>
                      <w:szCs w:val="18"/>
                    </w:rPr>
                    <w:t>izdana v višini 5% pogodbene vrednosti izvedenih del z DDV,</w:t>
                  </w:r>
                </w:p>
                <w:p w14:paraId="2B9EDEC7" w14:textId="77777777" w:rsidR="00CF7E3C" w:rsidRDefault="00CF7E3C" w:rsidP="00F92566">
                  <w:pPr>
                    <w:numPr>
                      <w:ilvl w:val="1"/>
                      <w:numId w:val="10"/>
                    </w:numPr>
                    <w:rPr>
                      <w:rFonts w:ascii="Arial" w:hAnsi="Arial" w:cs="Arial"/>
                      <w:color w:val="000000"/>
                      <w:sz w:val="18"/>
                      <w:szCs w:val="18"/>
                    </w:rPr>
                  </w:pPr>
                  <w:r>
                    <w:rPr>
                      <w:rFonts w:ascii="Arial" w:hAnsi="Arial" w:cs="Arial"/>
                      <w:color w:val="000000"/>
                      <w:position w:val="-2"/>
                      <w:sz w:val="18"/>
                      <w:szCs w:val="18"/>
                    </w:rPr>
                    <w:t>veljavna do vključno 5 let po zapisniški primopredaji del,</w:t>
                  </w:r>
                </w:p>
                <w:p w14:paraId="08D555BB" w14:textId="77777777" w:rsidR="00CF7E3C" w:rsidRDefault="00CF7E3C" w:rsidP="00F92566">
                  <w:pPr>
                    <w:numPr>
                      <w:ilvl w:val="1"/>
                      <w:numId w:val="10"/>
                    </w:numPr>
                    <w:rPr>
                      <w:rFonts w:ascii="Arial" w:hAnsi="Arial" w:cs="Arial"/>
                      <w:color w:val="000000"/>
                      <w:sz w:val="18"/>
                      <w:szCs w:val="18"/>
                    </w:rPr>
                  </w:pPr>
                  <w:r>
                    <w:rPr>
                      <w:rFonts w:ascii="Arial" w:hAnsi="Arial" w:cs="Arial"/>
                      <w:color w:val="000000"/>
                      <w:position w:val="-2"/>
                      <w:sz w:val="18"/>
                      <w:szCs w:val="18"/>
                    </w:rPr>
                    <w:t>izdana brezpogojno, brez zadržkov in plačljiva na prvi  poziv ter da ne bo vsebovala dodatnih pogojev za izplačilo, krajših rokov veljavnosti garancije, nižjega zneska ali dodatnih omejitev zneska, spremembe krajevne pristojnosti za reševanje sporov med upravičencem in banko, kot je določil naročnik,</w:t>
                  </w:r>
                </w:p>
                <w:p w14:paraId="2148F6FA" w14:textId="77777777" w:rsidR="00DC3AC6" w:rsidRPr="00DC3AC6" w:rsidRDefault="00DC3AC6" w:rsidP="00F92566">
                  <w:pPr>
                    <w:numPr>
                      <w:ilvl w:val="1"/>
                      <w:numId w:val="10"/>
                    </w:numPr>
                    <w:rPr>
                      <w:rFonts w:ascii="Arial" w:hAnsi="Arial" w:cs="Arial"/>
                      <w:color w:val="000000"/>
                      <w:sz w:val="18"/>
                      <w:szCs w:val="18"/>
                    </w:rPr>
                  </w:pPr>
                  <w:r w:rsidRPr="00DC3AC6">
                    <w:rPr>
                      <w:rFonts w:ascii="Arial" w:hAnsi="Arial" w:cs="Arial"/>
                      <w:sz w:val="18"/>
                      <w:szCs w:val="18"/>
                    </w:rPr>
                    <w:t>ne</w:t>
                  </w:r>
                  <w:r>
                    <w:t xml:space="preserve"> </w:t>
                  </w:r>
                  <w:r w:rsidRPr="00DC3AC6">
                    <w:rPr>
                      <w:rFonts w:ascii="Arial" w:hAnsi="Arial" w:cs="Arial"/>
                      <w:sz w:val="18"/>
                      <w:szCs w:val="18"/>
                    </w:rPr>
                    <w:t>bo bistveno odstopala od vzorca garancije v razpisni dokumentaciji.</w:t>
                  </w:r>
                </w:p>
                <w:p w14:paraId="7B46ADD0" w14:textId="408AA0D6" w:rsidR="00CF7E3C" w:rsidRDefault="00CF7E3C" w:rsidP="00DC3AC6">
                  <w:pPr>
                    <w:ind w:left="1080"/>
                    <w:rPr>
                      <w:rFonts w:ascii="Arial" w:hAnsi="Arial" w:cs="Arial"/>
                      <w:color w:val="000000"/>
                      <w:sz w:val="18"/>
                      <w:szCs w:val="18"/>
                    </w:rPr>
                  </w:pP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2C057520" w14:textId="77777777" w:rsidR="000F3C1B" w:rsidRPr="00021544" w:rsidRDefault="000F3C1B" w:rsidP="000F3C1B">
      <w:pPr>
        <w:spacing w:before="135" w:after="135"/>
        <w:jc w:val="both"/>
        <w:textAlignment w:val="center"/>
        <w:rPr>
          <w:rFonts w:ascii="Arial" w:hAnsi="Arial" w:cs="Arial"/>
          <w:b/>
          <w:bCs/>
          <w:sz w:val="18"/>
          <w:szCs w:val="18"/>
        </w:rPr>
      </w:pPr>
      <w:r w:rsidRPr="00021544">
        <w:rPr>
          <w:rFonts w:ascii="Arial" w:hAnsi="Arial" w:cs="Arial"/>
          <w:color w:val="000000"/>
          <w:sz w:val="18"/>
          <w:szCs w:val="18"/>
        </w:rPr>
        <w:t>Ta izjava je sestavni del in priloga ponudbe, s katero se prijavljamo na razpis »</w:t>
      </w:r>
      <w:r w:rsidRPr="000F3C1B">
        <w:rPr>
          <w:rFonts w:ascii="Arial" w:hAnsi="Arial" w:cs="Arial"/>
          <w:b/>
          <w:bCs/>
          <w:sz w:val="18"/>
          <w:szCs w:val="18"/>
        </w:rPr>
        <w:t>Izgradnja vodovoda Brde</w:t>
      </w:r>
      <w:r w:rsidRPr="00021544">
        <w:rPr>
          <w:rFonts w:ascii="Arial" w:hAnsi="Arial" w:cs="Arial"/>
          <w:bCs/>
          <w:color w:val="000000"/>
          <w:sz w:val="18"/>
          <w:szCs w:val="18"/>
        </w:rPr>
        <w:t>«, objavljen na Portalu javnih naročil.</w:t>
      </w:r>
    </w:p>
    <w:p w14:paraId="11990675" w14:textId="6E88B705" w:rsidR="00CF7E3C" w:rsidRDefault="00CF7E3C" w:rsidP="00A20668">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1C296AC1" w14:textId="77777777" w:rsidR="002A3084" w:rsidRPr="00FF2A63" w:rsidRDefault="002A3084" w:rsidP="00382173">
      <w:pPr>
        <w:spacing w:after="0"/>
        <w:rPr>
          <w:rFonts w:ascii="Arial" w:hAnsi="Arial" w:cs="Arial"/>
          <w:sz w:val="18"/>
          <w:szCs w:val="18"/>
        </w:rPr>
      </w:pPr>
    </w:p>
    <w:p w14:paraId="4ACE8EA5" w14:textId="77777777" w:rsidR="002D434A" w:rsidRDefault="002D434A" w:rsidP="00CF7E3C">
      <w:pPr>
        <w:spacing w:after="0"/>
        <w:jc w:val="right"/>
        <w:rPr>
          <w:rFonts w:ascii="Arial" w:hAnsi="Arial" w:cs="Arial"/>
          <w:sz w:val="18"/>
          <w:szCs w:val="18"/>
        </w:rPr>
      </w:pPr>
    </w:p>
    <w:p w14:paraId="3667C932" w14:textId="77777777" w:rsidR="002D434A" w:rsidRDefault="002D434A" w:rsidP="00CF7E3C">
      <w:pPr>
        <w:spacing w:after="0"/>
        <w:jc w:val="right"/>
        <w:rPr>
          <w:rFonts w:ascii="Arial" w:hAnsi="Arial" w:cs="Arial"/>
          <w:sz w:val="18"/>
          <w:szCs w:val="18"/>
        </w:rPr>
      </w:pPr>
    </w:p>
    <w:p w14:paraId="416063B2" w14:textId="77777777" w:rsidR="002D434A" w:rsidRDefault="002D434A" w:rsidP="00CF7E3C">
      <w:pPr>
        <w:spacing w:after="0"/>
        <w:jc w:val="right"/>
        <w:rPr>
          <w:rFonts w:ascii="Arial" w:hAnsi="Arial" w:cs="Arial"/>
          <w:sz w:val="18"/>
          <w:szCs w:val="18"/>
        </w:rPr>
      </w:pPr>
    </w:p>
    <w:p w14:paraId="2197B1B5" w14:textId="36E4C001" w:rsidR="00CF7E3C" w:rsidRDefault="00CF7E3C" w:rsidP="00CF7E3C">
      <w:pPr>
        <w:spacing w:after="0"/>
        <w:jc w:val="right"/>
        <w:rPr>
          <w:rFonts w:ascii="Arial" w:hAnsi="Arial" w:cs="Arial"/>
          <w:sz w:val="18"/>
          <w:szCs w:val="18"/>
        </w:rPr>
      </w:pPr>
      <w:r w:rsidRPr="00590863">
        <w:rPr>
          <w:rFonts w:ascii="Arial" w:hAnsi="Arial" w:cs="Arial"/>
          <w:sz w:val="18"/>
          <w:szCs w:val="18"/>
        </w:rPr>
        <w:t>Obrazec</w:t>
      </w:r>
      <w:r w:rsidR="003A225E">
        <w:rPr>
          <w:rFonts w:ascii="Arial" w:hAnsi="Arial" w:cs="Arial"/>
          <w:sz w:val="18"/>
          <w:szCs w:val="18"/>
        </w:rPr>
        <w:t xml:space="preserve"> št: </w:t>
      </w:r>
      <w:r w:rsidR="002D434A">
        <w:rPr>
          <w:rFonts w:ascii="Arial" w:hAnsi="Arial" w:cs="Arial"/>
          <w:sz w:val="18"/>
          <w:szCs w:val="18"/>
        </w:rPr>
        <w:t>18</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7EBB86AC" w14:textId="56C07C4A" w:rsidR="008746C5" w:rsidRPr="00361497" w:rsidRDefault="00CF7E3C" w:rsidP="00361497">
      <w:pPr>
        <w:spacing w:before="135" w:after="135"/>
        <w:jc w:val="both"/>
        <w:textAlignment w:val="center"/>
        <w:rPr>
          <w:rFonts w:ascii="Arial" w:hAnsi="Arial" w:cs="Arial"/>
          <w:b/>
          <w:bCs/>
          <w:sz w:val="18"/>
          <w:szCs w:val="18"/>
        </w:rPr>
      </w:pPr>
      <w:r w:rsidRPr="00361497">
        <w:rPr>
          <w:rFonts w:ascii="Arial" w:hAnsi="Arial" w:cs="Arial"/>
          <w:b/>
          <w:bCs/>
          <w:color w:val="000000"/>
          <w:sz w:val="18"/>
          <w:szCs w:val="18"/>
        </w:rPr>
        <w:t>OSNOVNI POSEL:</w:t>
      </w:r>
      <w:r w:rsidRPr="00361497">
        <w:rPr>
          <w:rFonts w:ascii="Arial" w:hAnsi="Arial" w:cs="Arial"/>
          <w:color w:val="000000"/>
          <w:sz w:val="18"/>
          <w:szCs w:val="18"/>
        </w:rPr>
        <w:t xml:space="preserve"> obveznost naročnika zavarovanja iz pogodbe št. z dne </w:t>
      </w:r>
      <w:r w:rsidRPr="00361497">
        <w:rPr>
          <w:rFonts w:ascii="Arial" w:hAnsi="Arial" w:cs="Arial"/>
          <w:i/>
          <w:iCs/>
          <w:color w:val="000000"/>
          <w:sz w:val="18"/>
          <w:szCs w:val="18"/>
        </w:rPr>
        <w:t>(vpiše se številko in datum pogodbe o izvedbi javnega naročila, sklenjene na podlagi postopka z oznako XXXXXX)</w:t>
      </w:r>
      <w:r w:rsidRPr="00361497">
        <w:rPr>
          <w:rFonts w:ascii="Arial" w:hAnsi="Arial" w:cs="Arial"/>
          <w:color w:val="000000"/>
          <w:sz w:val="18"/>
          <w:szCs w:val="18"/>
        </w:rPr>
        <w:t xml:space="preserve"> za </w:t>
      </w:r>
      <w:r w:rsidR="000F3C1B">
        <w:rPr>
          <w:rFonts w:ascii="Arial" w:hAnsi="Arial" w:cs="Arial"/>
          <w:b/>
          <w:bCs/>
          <w:sz w:val="18"/>
          <w:szCs w:val="18"/>
        </w:rPr>
        <w:t>Izgradnja vodovoda Brde</w:t>
      </w:r>
    </w:p>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20AFFFCC"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w:t>
      </w:r>
      <w:r w:rsidR="00891ECB" w:rsidRPr="003D3FD3">
        <w:rPr>
          <w:rFonts w:ascii="Arial" w:eastAsia="Times New Roman" w:hAnsi="Arial" w:cs="Arial"/>
          <w:sz w:val="18"/>
          <w:szCs w:val="18"/>
          <w:lang w:eastAsia="sl-SI"/>
        </w:rPr>
        <w:t xml:space="preserve">v papirni obliki s priporočeno pošto ali katerokoli obliko hitre pošte ali osebno ali v elektronski obliki po SWIFT sistemu na naslov </w:t>
      </w:r>
      <w:r w:rsidR="00891ECB" w:rsidRPr="003D3FD3">
        <w:rPr>
          <w:rFonts w:ascii="Arial" w:eastAsia="Times New Roman" w:hAnsi="Arial" w:cs="Arial"/>
          <w:sz w:val="18"/>
          <w:szCs w:val="18"/>
          <w:lang w:eastAsia="sl-SI"/>
        </w:rPr>
        <w:fldChar w:fldCharType="begin">
          <w:ffData>
            <w:name w:val="Besedilo2"/>
            <w:enabled/>
            <w:calcOnExit w:val="0"/>
            <w:textInput/>
          </w:ffData>
        </w:fldChar>
      </w:r>
      <w:r w:rsidR="00891ECB" w:rsidRPr="003D3FD3">
        <w:rPr>
          <w:rFonts w:ascii="Arial" w:eastAsia="Times New Roman" w:hAnsi="Arial" w:cs="Arial"/>
          <w:sz w:val="18"/>
          <w:szCs w:val="18"/>
          <w:lang w:eastAsia="sl-SI"/>
        </w:rPr>
        <w:instrText xml:space="preserve"> FORMTEXT </w:instrText>
      </w:r>
      <w:r w:rsidR="00891ECB" w:rsidRPr="003D3FD3">
        <w:rPr>
          <w:rFonts w:ascii="Arial" w:eastAsia="Times New Roman" w:hAnsi="Arial" w:cs="Arial"/>
          <w:sz w:val="18"/>
          <w:szCs w:val="18"/>
          <w:lang w:eastAsia="sl-SI"/>
        </w:rPr>
      </w:r>
      <w:r w:rsidR="00891ECB" w:rsidRPr="003D3FD3">
        <w:rPr>
          <w:rFonts w:ascii="Arial" w:eastAsia="Times New Roman" w:hAnsi="Arial" w:cs="Arial"/>
          <w:sz w:val="18"/>
          <w:szCs w:val="18"/>
          <w:lang w:eastAsia="sl-SI"/>
        </w:rPr>
        <w:fldChar w:fldCharType="separate"/>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fldChar w:fldCharType="end"/>
      </w:r>
      <w:r w:rsidR="00891ECB" w:rsidRPr="003D3FD3">
        <w:rPr>
          <w:rFonts w:ascii="Arial" w:eastAsia="Times New Roman" w:hAnsi="Arial" w:cs="Arial"/>
          <w:sz w:val="18"/>
          <w:szCs w:val="18"/>
          <w:lang w:eastAsia="sl-SI"/>
        </w:rPr>
        <w:t xml:space="preserve"> </w:t>
      </w:r>
      <w:r w:rsidR="00891ECB" w:rsidRPr="003D3FD3">
        <w:rPr>
          <w:rFonts w:ascii="Arial" w:eastAsia="Times New Roman" w:hAnsi="Arial" w:cs="Arial"/>
          <w:i/>
          <w:sz w:val="18"/>
          <w:szCs w:val="18"/>
          <w:lang w:eastAsia="sl-SI"/>
        </w:rPr>
        <w:t>(navede se SWIFT naslova garanta)</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D42E5ED"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CF6C8B" w14:textId="77777777" w:rsidR="009719C8" w:rsidRDefault="009719C8" w:rsidP="009719C8">
      <w:pPr>
        <w:spacing w:before="225" w:after="225" w:line="240" w:lineRule="auto"/>
        <w:jc w:val="both"/>
        <w:rPr>
          <w:rFonts w:ascii="Arial" w:hAnsi="Arial" w:cs="Arial"/>
          <w:sz w:val="18"/>
          <w:szCs w:val="18"/>
        </w:rPr>
      </w:pPr>
      <w:bookmarkStart w:id="8" w:name="_Hlk139881685"/>
      <w:r w:rsidRPr="00DC3AC6">
        <w:rPr>
          <w:rFonts w:ascii="Arial" w:hAnsi="Arial" w:cs="Arial"/>
          <w:sz w:val="18"/>
          <w:szCs w:val="18"/>
        </w:rPr>
        <w:lastRenderedPageBreak/>
        <w:t>Zavarovanje se lahko unovči iz naslednjih razlogov, ki morajo biti navedeni v izjavi upravičenca oziroma zahtevi za plačilo</w:t>
      </w:r>
      <w:r>
        <w:rPr>
          <w:rFonts w:ascii="Arial" w:hAnsi="Arial" w:cs="Arial"/>
          <w:sz w:val="18"/>
          <w:szCs w:val="18"/>
        </w:rPr>
        <w:t>:</w:t>
      </w:r>
    </w:p>
    <w:p w14:paraId="2A83EB03" w14:textId="77777777" w:rsidR="009719C8" w:rsidRDefault="009719C8" w:rsidP="00F92566">
      <w:pPr>
        <w:pStyle w:val="Odstavekseznama"/>
        <w:numPr>
          <w:ilvl w:val="0"/>
          <w:numId w:val="13"/>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če naročilo ni izvedeno v rokih, kvaliteti in obsegu zahtevanih v razpisni dokumentaciji in pogodbi,</w:t>
      </w:r>
    </w:p>
    <w:p w14:paraId="21DB95C1" w14:textId="77777777" w:rsidR="009719C8" w:rsidRDefault="009719C8" w:rsidP="00F92566">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če se dela izvajajo v nasprotju z določili razpisne in ponudbene dokumentacije,</w:t>
      </w:r>
    </w:p>
    <w:p w14:paraId="000CC16B" w14:textId="56FCEE6B" w:rsidR="009719C8" w:rsidRDefault="009719C8" w:rsidP="00F92566">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če izvajalec in/ali njegov odgovorni vodja del ne upošteva</w:t>
      </w:r>
      <w:r w:rsidR="00625C13">
        <w:rPr>
          <w:rFonts w:ascii="Arial" w:hAnsi="Arial" w:cs="Arial"/>
          <w:color w:val="000000"/>
          <w:sz w:val="18"/>
          <w:szCs w:val="18"/>
        </w:rPr>
        <w:t xml:space="preserve"> utemeljenih</w:t>
      </w:r>
      <w:r>
        <w:rPr>
          <w:rFonts w:ascii="Arial" w:hAnsi="Arial" w:cs="Arial"/>
          <w:color w:val="000000"/>
          <w:sz w:val="18"/>
          <w:szCs w:val="18"/>
        </w:rPr>
        <w:t xml:space="preserve"> navodil pooblaščene osebe naročnika, nadzornega organa ali projektanta, sklepov koordinacijskih zapisnikov, hišnega reda ali drugih navodil naročnika,</w:t>
      </w:r>
    </w:p>
    <w:p w14:paraId="0464D11C" w14:textId="77777777" w:rsidR="009719C8" w:rsidRDefault="009719C8" w:rsidP="00F92566">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če izvajalec ne zagotavlja prisotnosti odgovornega vodja del na gradbišču vsakodnevno, ves delovni čas gradbišča,</w:t>
      </w:r>
    </w:p>
    <w:p w14:paraId="2AB6CB3C" w14:textId="77777777" w:rsidR="009719C8" w:rsidRDefault="009719C8" w:rsidP="00F92566">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če izbrani ponudnik ne izpolni ostalih določil iz pogodbe,</w:t>
      </w:r>
    </w:p>
    <w:p w14:paraId="419F7670" w14:textId="657A76DC" w:rsidR="009719C8" w:rsidRDefault="009719C8" w:rsidP="00F92566">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če </w:t>
      </w:r>
      <w:r w:rsidR="00625C13">
        <w:rPr>
          <w:rFonts w:ascii="Arial" w:hAnsi="Arial" w:cs="Arial"/>
          <w:color w:val="000000"/>
          <w:sz w:val="18"/>
          <w:szCs w:val="18"/>
        </w:rPr>
        <w:t xml:space="preserve">izvajalec </w:t>
      </w:r>
      <w:r>
        <w:rPr>
          <w:rFonts w:ascii="Arial" w:hAnsi="Arial" w:cs="Arial"/>
          <w:color w:val="000000"/>
          <w:sz w:val="18"/>
          <w:szCs w:val="18"/>
        </w:rPr>
        <w:t>v zahtevanem roku ne predloži zavarovanja za odpravo napak v garancijskem roku,</w:t>
      </w:r>
    </w:p>
    <w:p w14:paraId="22402F60" w14:textId="77777777" w:rsidR="009719C8" w:rsidRPr="001D6C7F" w:rsidRDefault="009719C8" w:rsidP="00F92566">
      <w:pPr>
        <w:pStyle w:val="Odstavekseznama"/>
        <w:numPr>
          <w:ilvl w:val="0"/>
          <w:numId w:val="13"/>
        </w:numPr>
        <w:spacing w:before="225" w:after="225" w:line="240" w:lineRule="auto"/>
        <w:jc w:val="both"/>
        <w:rPr>
          <w:rFonts w:ascii="Arial" w:hAnsi="Arial" w:cs="Arial"/>
          <w:b/>
          <w:bCs/>
          <w:color w:val="000000"/>
          <w:sz w:val="18"/>
          <w:szCs w:val="18"/>
        </w:rPr>
      </w:pPr>
      <w:r w:rsidRPr="001D6C7F">
        <w:rPr>
          <w:rFonts w:ascii="Arial" w:hAnsi="Arial" w:cs="Arial"/>
          <w:sz w:val="18"/>
          <w:szCs w:val="18"/>
        </w:rPr>
        <w:t>če izvajalec ne podaljša veljavnosti finančnega zavarovanja, ki bi bilo potrebno zaradi podaljšanja veljavnosti pogodbe,</w:t>
      </w:r>
    </w:p>
    <w:p w14:paraId="1366472D" w14:textId="14D60063" w:rsidR="009719C8" w:rsidRPr="00A971E8" w:rsidRDefault="009719C8" w:rsidP="00F92566">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v drugih primerih, ki jih določa razpisna dokumentacija</w:t>
      </w:r>
      <w:r w:rsidR="006543F6">
        <w:rPr>
          <w:rFonts w:ascii="Arial" w:hAnsi="Arial" w:cs="Arial"/>
          <w:color w:val="000000"/>
          <w:sz w:val="18"/>
          <w:szCs w:val="18"/>
        </w:rPr>
        <w:t xml:space="preserve"> za oddajo javnega naročila</w:t>
      </w:r>
      <w:r>
        <w:rPr>
          <w:rFonts w:ascii="Arial" w:hAnsi="Arial" w:cs="Arial"/>
          <w:color w:val="000000"/>
          <w:sz w:val="18"/>
          <w:szCs w:val="18"/>
        </w:rPr>
        <w:t>.</w:t>
      </w:r>
    </w:p>
    <w:bookmarkEnd w:id="8"/>
    <w:p w14:paraId="3ABEACB1"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23"/>
          <w:pgSz w:w="11906" w:h="16838"/>
          <w:pgMar w:top="1418" w:right="1418" w:bottom="1418" w:left="1418" w:header="567" w:footer="596" w:gutter="0"/>
          <w:cols w:space="708"/>
          <w:docGrid w:linePitch="360"/>
        </w:sectPr>
      </w:pPr>
    </w:p>
    <w:p w14:paraId="54D2450B" w14:textId="1F5B5242"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2D434A">
        <w:rPr>
          <w:rFonts w:ascii="Arial" w:hAnsi="Arial" w:cs="Arial"/>
          <w:sz w:val="18"/>
          <w:szCs w:val="18"/>
        </w:rPr>
        <w:t>19</w:t>
      </w:r>
    </w:p>
    <w:p w14:paraId="21AFA452" w14:textId="77777777" w:rsidR="00CF7E3C" w:rsidRPr="00FF2A63" w:rsidRDefault="00CF7E3C" w:rsidP="00CF7E3C">
      <w:pPr>
        <w:spacing w:after="0"/>
        <w:jc w:val="right"/>
        <w:rPr>
          <w:rFonts w:ascii="Arial" w:hAnsi="Arial" w:cs="Arial"/>
          <w:sz w:val="18"/>
          <w:szCs w:val="18"/>
        </w:rPr>
      </w:pPr>
    </w:p>
    <w:p w14:paraId="6A3F91C9"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23C8CE79" w14:textId="77777777" w:rsidR="00CF7E3C" w:rsidRDefault="00CF7E3C" w:rsidP="00CF7E3C">
      <w:pPr>
        <w:spacing w:after="120"/>
        <w:rPr>
          <w:rFonts w:ascii="Arial" w:hAnsi="Arial" w:cs="Arial"/>
        </w:rPr>
      </w:pPr>
    </w:p>
    <w:p w14:paraId="69A5B47F"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150A635A"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A9226CC"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3E7354D"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7F4B8F8"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268CE72"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C4C8C6" w14:textId="1BEB07CB"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7A229D">
        <w:rPr>
          <w:rFonts w:ascii="Arial" w:hAnsi="Arial" w:cs="Arial"/>
          <w:color w:val="000000"/>
          <w:sz w:val="18"/>
          <w:szCs w:val="18"/>
        </w:rPr>
        <w:t>OBČINA ŠENTJUR, Mestni trg 10, 3230 Šentjur</w:t>
      </w:r>
    </w:p>
    <w:p w14:paraId="1D573A36" w14:textId="207FEAB3" w:rsidR="008746C5" w:rsidRPr="00361497" w:rsidRDefault="00CF7E3C" w:rsidP="00361497">
      <w:pPr>
        <w:spacing w:before="135" w:after="135"/>
        <w:jc w:val="both"/>
        <w:textAlignment w:val="center"/>
        <w:rPr>
          <w:rFonts w:ascii="Arial" w:hAnsi="Arial" w:cs="Arial"/>
          <w:b/>
          <w:bCs/>
          <w:sz w:val="18"/>
          <w:szCs w:val="18"/>
        </w:rPr>
      </w:pPr>
      <w:r>
        <w:rPr>
          <w:rFonts w:ascii="Arial" w:hAnsi="Arial" w:cs="Arial"/>
          <w:b/>
          <w:bCs/>
          <w:color w:val="000000"/>
        </w:rPr>
        <w:t>OSNOVNI POSEL:</w:t>
      </w:r>
      <w:r>
        <w:rPr>
          <w:rFonts w:ascii="Arial" w:hAnsi="Arial" w:cs="Arial"/>
          <w:color w:val="000000"/>
        </w:rPr>
        <w:t xml:space="preserve"> obveznost naročnika zavarovanja za odpravo napak v garancijskem roku, ki izhaja iz pogodbe št. z dne __________________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0F3C1B">
        <w:rPr>
          <w:rFonts w:ascii="Arial" w:hAnsi="Arial" w:cs="Arial"/>
          <w:b/>
          <w:bCs/>
          <w:sz w:val="18"/>
          <w:szCs w:val="18"/>
        </w:rPr>
        <w:t>Izgradnja vodovoda Brde</w:t>
      </w:r>
    </w:p>
    <w:p w14:paraId="3660DAC5"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3CB59766"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D7E0A1C"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75696C9"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1FE362DB"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542A1F" w14:textId="49F3E6EC"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w:t>
      </w:r>
      <w:r w:rsidR="00891ECB" w:rsidRPr="003D3FD3">
        <w:rPr>
          <w:rFonts w:ascii="Arial" w:eastAsia="Times New Roman" w:hAnsi="Arial" w:cs="Arial"/>
          <w:sz w:val="18"/>
          <w:szCs w:val="18"/>
          <w:lang w:eastAsia="sl-SI"/>
        </w:rPr>
        <w:t xml:space="preserve">v papirni obliki s priporočeno pošto ali katerokoli obliko hitre pošte ali osebno ali v elektronski obliki po SWIFT sistemu na naslov </w:t>
      </w:r>
      <w:r w:rsidR="00891ECB" w:rsidRPr="003D3FD3">
        <w:rPr>
          <w:rFonts w:ascii="Arial" w:eastAsia="Times New Roman" w:hAnsi="Arial" w:cs="Arial"/>
          <w:sz w:val="18"/>
          <w:szCs w:val="18"/>
          <w:lang w:eastAsia="sl-SI"/>
        </w:rPr>
        <w:fldChar w:fldCharType="begin">
          <w:ffData>
            <w:name w:val="Besedilo2"/>
            <w:enabled/>
            <w:calcOnExit w:val="0"/>
            <w:textInput/>
          </w:ffData>
        </w:fldChar>
      </w:r>
      <w:r w:rsidR="00891ECB" w:rsidRPr="003D3FD3">
        <w:rPr>
          <w:rFonts w:ascii="Arial" w:eastAsia="Times New Roman" w:hAnsi="Arial" w:cs="Arial"/>
          <w:sz w:val="18"/>
          <w:szCs w:val="18"/>
          <w:lang w:eastAsia="sl-SI"/>
        </w:rPr>
        <w:instrText xml:space="preserve"> FORMTEXT </w:instrText>
      </w:r>
      <w:r w:rsidR="00891ECB" w:rsidRPr="003D3FD3">
        <w:rPr>
          <w:rFonts w:ascii="Arial" w:eastAsia="Times New Roman" w:hAnsi="Arial" w:cs="Arial"/>
          <w:sz w:val="18"/>
          <w:szCs w:val="18"/>
          <w:lang w:eastAsia="sl-SI"/>
        </w:rPr>
      </w:r>
      <w:r w:rsidR="00891ECB" w:rsidRPr="003D3FD3">
        <w:rPr>
          <w:rFonts w:ascii="Arial" w:eastAsia="Times New Roman" w:hAnsi="Arial" w:cs="Arial"/>
          <w:sz w:val="18"/>
          <w:szCs w:val="18"/>
          <w:lang w:eastAsia="sl-SI"/>
        </w:rPr>
        <w:fldChar w:fldCharType="separate"/>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t> </w:t>
      </w:r>
      <w:r w:rsidR="00891ECB" w:rsidRPr="003D3FD3">
        <w:rPr>
          <w:rFonts w:ascii="Arial" w:eastAsia="Times New Roman" w:hAnsi="Arial" w:cs="Arial"/>
          <w:sz w:val="18"/>
          <w:szCs w:val="18"/>
          <w:lang w:eastAsia="sl-SI"/>
        </w:rPr>
        <w:fldChar w:fldCharType="end"/>
      </w:r>
      <w:r w:rsidR="00891ECB" w:rsidRPr="003D3FD3">
        <w:rPr>
          <w:rFonts w:ascii="Arial" w:eastAsia="Times New Roman" w:hAnsi="Arial" w:cs="Arial"/>
          <w:sz w:val="18"/>
          <w:szCs w:val="18"/>
          <w:lang w:eastAsia="sl-SI"/>
        </w:rPr>
        <w:t xml:space="preserve"> </w:t>
      </w:r>
      <w:r w:rsidR="00891ECB" w:rsidRPr="003D3FD3">
        <w:rPr>
          <w:rFonts w:ascii="Arial" w:eastAsia="Times New Roman" w:hAnsi="Arial" w:cs="Arial"/>
          <w:i/>
          <w:sz w:val="18"/>
          <w:szCs w:val="18"/>
          <w:lang w:eastAsia="sl-SI"/>
        </w:rPr>
        <w:t>(navede se SWIFT naslova garanta)</w:t>
      </w:r>
    </w:p>
    <w:p w14:paraId="44E0DAC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136C7EA"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D9FFC8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A79A70" w14:textId="59033E4E"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Pr>
          <w:rFonts w:ascii="Arial" w:hAnsi="Arial" w:cs="Arial"/>
          <w:color w:val="000000"/>
          <w:sz w:val="18"/>
          <w:szCs w:val="18"/>
        </w:rPr>
        <w:lastRenderedPageBreak/>
        <w:t>in v kateri je navedeno, v kakšnem smislu naročnik zavarovanja po prejemu poziva za odpravo napak v pogodbenem roku ni izpolnil svojih obveznosti iz osnovnega posla.</w:t>
      </w:r>
    </w:p>
    <w:p w14:paraId="1F9F3B92" w14:textId="77777777" w:rsidR="009719C8" w:rsidRDefault="009719C8" w:rsidP="009719C8">
      <w:pPr>
        <w:spacing w:before="225" w:after="225" w:line="240" w:lineRule="auto"/>
        <w:jc w:val="both"/>
        <w:rPr>
          <w:rFonts w:ascii="Arial" w:hAnsi="Arial" w:cs="Arial"/>
          <w:sz w:val="18"/>
          <w:szCs w:val="18"/>
        </w:rPr>
      </w:pPr>
      <w:bookmarkStart w:id="9" w:name="_Hlk139881657"/>
      <w:r w:rsidRPr="00DC3AC6">
        <w:rPr>
          <w:rFonts w:ascii="Arial" w:hAnsi="Arial" w:cs="Arial"/>
          <w:sz w:val="18"/>
          <w:szCs w:val="18"/>
        </w:rPr>
        <w:t>Zavarovanje se lahko unovči iz naslednjih razlogov, ki morajo biti navedeni v izjavi upravičenca oziroma zahtevi za plačilo</w:t>
      </w:r>
      <w:r>
        <w:rPr>
          <w:rFonts w:ascii="Arial" w:hAnsi="Arial" w:cs="Arial"/>
          <w:sz w:val="18"/>
          <w:szCs w:val="18"/>
        </w:rPr>
        <w:t>:</w:t>
      </w:r>
    </w:p>
    <w:p w14:paraId="3ABD0803" w14:textId="77777777" w:rsidR="009719C8" w:rsidRPr="001D6C7F" w:rsidRDefault="009719C8" w:rsidP="00F92566">
      <w:pPr>
        <w:pStyle w:val="Pripombabesedilo"/>
        <w:numPr>
          <w:ilvl w:val="0"/>
          <w:numId w:val="49"/>
        </w:numPr>
        <w:rPr>
          <w:rFonts w:ascii="Arial" w:hAnsi="Arial" w:cs="Arial"/>
          <w:sz w:val="18"/>
          <w:szCs w:val="18"/>
        </w:rPr>
      </w:pPr>
      <w:r w:rsidRPr="001D6C7F">
        <w:rPr>
          <w:rFonts w:ascii="Arial" w:hAnsi="Arial" w:cs="Arial"/>
          <w:sz w:val="18"/>
          <w:szCs w:val="18"/>
        </w:rPr>
        <w:t>izvajalec v garancijskem obdobju ne odpravi v celoti, ustrezno in v določenih rokih vseh notificiranih napak,</w:t>
      </w:r>
    </w:p>
    <w:p w14:paraId="00E928DF" w14:textId="77777777" w:rsidR="009719C8" w:rsidRPr="001D6C7F" w:rsidRDefault="009719C8" w:rsidP="00F92566">
      <w:pPr>
        <w:pStyle w:val="Pripombabesedilo"/>
        <w:numPr>
          <w:ilvl w:val="0"/>
          <w:numId w:val="49"/>
        </w:numPr>
        <w:rPr>
          <w:rFonts w:ascii="Arial" w:hAnsi="Arial" w:cs="Arial"/>
          <w:sz w:val="18"/>
          <w:szCs w:val="18"/>
        </w:rPr>
      </w:pPr>
      <w:r w:rsidRPr="001D6C7F">
        <w:rPr>
          <w:rFonts w:ascii="Arial" w:hAnsi="Arial" w:cs="Arial"/>
          <w:sz w:val="18"/>
          <w:szCs w:val="18"/>
        </w:rPr>
        <w:t>izvedeni predmet naročila nima lastnosti, značilnosti ali kakovosti, h katerim se je zavezal ponudnik oziroma izvajalec, ali ki bi jih moral imeti skladno s svojo naravo,</w:t>
      </w:r>
    </w:p>
    <w:p w14:paraId="0BD194F5" w14:textId="77777777" w:rsidR="009719C8" w:rsidRPr="001D6C7F" w:rsidRDefault="009719C8" w:rsidP="00F92566">
      <w:pPr>
        <w:pStyle w:val="Pripombabesedilo"/>
        <w:numPr>
          <w:ilvl w:val="0"/>
          <w:numId w:val="49"/>
        </w:numPr>
        <w:rPr>
          <w:rFonts w:ascii="Arial" w:hAnsi="Arial" w:cs="Arial"/>
          <w:sz w:val="18"/>
          <w:szCs w:val="18"/>
        </w:rPr>
      </w:pPr>
      <w:r w:rsidRPr="001D6C7F">
        <w:rPr>
          <w:rFonts w:ascii="Arial" w:hAnsi="Arial" w:cs="Arial"/>
          <w:sz w:val="18"/>
          <w:szCs w:val="18"/>
        </w:rPr>
        <w:t>izvajalec naročniku ne izroči novega, podaljšanega oziroma spremenjenega finančnega zavarovanja, ki bi bilo potrebno zaradi spremembe garancijskega roka ali vrednosti predmeta pogodbe.</w:t>
      </w:r>
    </w:p>
    <w:bookmarkEnd w:id="9"/>
    <w:p w14:paraId="51DCA665"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8E861E9"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4FC5ADB" w14:textId="6669967C"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0365FB8" w14:textId="77777777" w:rsidR="00CF7E3C" w:rsidRDefault="00CF7E3C" w:rsidP="00CF7E3C">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CF7E3C" w14:paraId="298754D3" w14:textId="77777777" w:rsidTr="00CF7E3C">
        <w:tc>
          <w:tcPr>
            <w:tcW w:w="2500" w:type="pct"/>
            <w:tcMar>
              <w:top w:w="75" w:type="dxa"/>
              <w:bottom w:w="75" w:type="dxa"/>
            </w:tcMar>
            <w:vAlign w:val="center"/>
          </w:tcPr>
          <w:p w14:paraId="7102FFB7"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1B1902A6" w14:textId="77777777" w:rsidR="00CF7E3C" w:rsidRDefault="00CF7E3C" w:rsidP="00CF7E3C">
            <w:pPr>
              <w:jc w:val="center"/>
            </w:pPr>
            <w:r>
              <w:rPr>
                <w:rFonts w:ascii="Arial" w:hAnsi="Arial" w:cs="Arial"/>
                <w:color w:val="000000"/>
                <w:position w:val="-2"/>
                <w:sz w:val="18"/>
                <w:szCs w:val="18"/>
              </w:rPr>
              <w:t>Garant</w:t>
            </w:r>
          </w:p>
        </w:tc>
      </w:tr>
      <w:tr w:rsidR="00CF7E3C" w14:paraId="44255BAA" w14:textId="77777777" w:rsidTr="00CF7E3C">
        <w:tc>
          <w:tcPr>
            <w:tcW w:w="2500" w:type="pct"/>
            <w:tcMar>
              <w:top w:w="75" w:type="dxa"/>
              <w:bottom w:w="75" w:type="dxa"/>
            </w:tcMar>
            <w:vAlign w:val="center"/>
          </w:tcPr>
          <w:p w14:paraId="47CDF72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39028A1" w14:textId="77777777" w:rsidR="00CF7E3C" w:rsidRDefault="00CF7E3C" w:rsidP="00CF7E3C"/>
          <w:p w14:paraId="0C737392" w14:textId="77777777" w:rsidR="00CF7E3C" w:rsidRDefault="00CF7E3C" w:rsidP="00CF7E3C">
            <w:pPr>
              <w:jc w:val="center"/>
            </w:pPr>
            <w:r>
              <w:rPr>
                <w:rFonts w:ascii="Arial" w:hAnsi="Arial" w:cs="Arial"/>
                <w:color w:val="A9A9A9"/>
                <w:position w:val="-2"/>
                <w:sz w:val="18"/>
                <w:szCs w:val="18"/>
              </w:rPr>
              <w:t>(žig in podpis)</w:t>
            </w:r>
          </w:p>
        </w:tc>
      </w:tr>
    </w:tbl>
    <w:p w14:paraId="683A685D" w14:textId="77777777" w:rsidR="00CF7E3C" w:rsidRDefault="00CF7E3C" w:rsidP="00CF7E3C">
      <w:pPr>
        <w:spacing w:before="225" w:after="225" w:line="240" w:lineRule="auto"/>
        <w:jc w:val="both"/>
      </w:pPr>
      <w:r>
        <w:rPr>
          <w:rFonts w:ascii="Arial" w:hAnsi="Arial" w:cs="Arial"/>
          <w:color w:val="000000"/>
          <w:sz w:val="18"/>
          <w:szCs w:val="18"/>
        </w:rPr>
        <w:t> </w:t>
      </w:r>
    </w:p>
    <w:p w14:paraId="7ECBC595" w14:textId="345A696D" w:rsidR="00CF7E3C" w:rsidRDefault="00CF7E3C" w:rsidP="00D51FDF">
      <w:pPr>
        <w:spacing w:before="225" w:after="225" w:line="240" w:lineRule="auto"/>
        <w:jc w:val="both"/>
        <w:sectPr w:rsidR="00CF7E3C" w:rsidSect="00CF7E3C">
          <w:footerReference w:type="default" r:id="rId24"/>
          <w:pgSz w:w="11906" w:h="16838"/>
          <w:pgMar w:top="1418" w:right="1418" w:bottom="1418" w:left="1418" w:header="567" w:footer="596" w:gutter="0"/>
          <w:cols w:space="708"/>
          <w:docGrid w:linePitch="360"/>
        </w:sectPr>
      </w:pPr>
      <w:r>
        <w:rPr>
          <w:rFonts w:ascii="Arial" w:hAnsi="Arial" w:cs="Arial"/>
          <w:color w:val="000000"/>
          <w:sz w:val="18"/>
          <w:szCs w:val="18"/>
        </w:rPr>
        <w:t> </w:t>
      </w:r>
    </w:p>
    <w:p w14:paraId="6A67D033" w14:textId="77777777" w:rsidR="00CF7E3C" w:rsidRDefault="00CF7E3C" w:rsidP="00CF7E3C">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CF7E3C" w14:paraId="5F949850" w14:textId="77777777" w:rsidTr="00CF7E3C">
        <w:tc>
          <w:tcPr>
            <w:tcW w:w="0" w:type="auto"/>
            <w:tcMar>
              <w:top w:w="0" w:type="auto"/>
              <w:bottom w:w="0" w:type="auto"/>
            </w:tcMar>
          </w:tcPr>
          <w:p w14:paraId="2BAB2419" w14:textId="77777777" w:rsidR="00CF7E3C" w:rsidRDefault="00CF7E3C" w:rsidP="00CF7E3C">
            <w:r>
              <w:rPr>
                <w:rFonts w:ascii="Arial" w:hAnsi="Arial" w:cs="Arial"/>
                <w:color w:val="000000"/>
                <w:sz w:val="18"/>
                <w:szCs w:val="18"/>
              </w:rPr>
              <w:t> </w:t>
            </w:r>
          </w:p>
        </w:tc>
      </w:tr>
    </w:tbl>
    <w:p w14:paraId="62A42EF8" w14:textId="076A34C1" w:rsidR="00CF7E3C" w:rsidRDefault="003A225E" w:rsidP="00CF7E3C">
      <w:pPr>
        <w:spacing w:after="0"/>
        <w:jc w:val="right"/>
        <w:rPr>
          <w:rFonts w:ascii="Arial" w:hAnsi="Arial" w:cs="Arial"/>
          <w:sz w:val="18"/>
          <w:szCs w:val="18"/>
        </w:rPr>
      </w:pPr>
      <w:r>
        <w:rPr>
          <w:rFonts w:ascii="Arial" w:hAnsi="Arial" w:cs="Arial"/>
          <w:sz w:val="18"/>
          <w:szCs w:val="18"/>
        </w:rPr>
        <w:t xml:space="preserve">Obrazec št: </w:t>
      </w:r>
      <w:r w:rsidR="002A3084">
        <w:rPr>
          <w:rFonts w:ascii="Arial" w:hAnsi="Arial" w:cs="Arial"/>
          <w:sz w:val="18"/>
          <w:szCs w:val="18"/>
        </w:rPr>
        <w:t>2</w:t>
      </w:r>
      <w:r w:rsidR="002D434A">
        <w:rPr>
          <w:rFonts w:ascii="Arial" w:hAnsi="Arial" w:cs="Arial"/>
          <w:sz w:val="18"/>
          <w:szCs w:val="18"/>
        </w:rPr>
        <w:t>0</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0FF880BB" w14:textId="45DF4E20" w:rsidR="0047534E" w:rsidRDefault="00207267" w:rsidP="00CF7E3C">
                  <w:pPr>
                    <w:spacing w:before="135" w:after="135"/>
                    <w:jc w:val="both"/>
                    <w:textAlignment w:val="center"/>
                    <w:rPr>
                      <w:rFonts w:ascii="Arial" w:hAnsi="Arial" w:cs="Arial"/>
                      <w:b/>
                      <w:bCs/>
                      <w:sz w:val="18"/>
                      <w:szCs w:val="18"/>
                    </w:rPr>
                  </w:pPr>
                  <w:bookmarkStart w:id="10" w:name="_Hlk222479834"/>
                  <w:r>
                    <w:rPr>
                      <w:rFonts w:ascii="Arial" w:hAnsi="Arial" w:cs="Arial"/>
                      <w:b/>
                      <w:bCs/>
                      <w:sz w:val="18"/>
                      <w:szCs w:val="18"/>
                    </w:rPr>
                    <w:t>Izgradnja vodovoda Brde</w:t>
                  </w:r>
                </w:p>
                <w:p w14:paraId="0F57563A" w14:textId="77777777" w:rsidR="0037414C" w:rsidRPr="0047534E" w:rsidRDefault="0037414C" w:rsidP="00CF7E3C">
                  <w:pPr>
                    <w:spacing w:before="135" w:after="135"/>
                    <w:jc w:val="both"/>
                    <w:textAlignment w:val="center"/>
                    <w:rPr>
                      <w:rFonts w:ascii="Arial" w:hAnsi="Arial" w:cs="Arial"/>
                      <w:b/>
                      <w:bCs/>
                      <w:sz w:val="18"/>
                      <w:szCs w:val="18"/>
                    </w:rPr>
                  </w:pPr>
                </w:p>
                <w:bookmarkEnd w:id="10"/>
                <w:p w14:paraId="607DF331" w14:textId="41455D0D"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57AF2D8A" w:rsidR="00CF7E3C" w:rsidRDefault="00CF7E3C" w:rsidP="00CF7E3C">
                  <w:pPr>
                    <w:spacing w:before="135" w:after="135"/>
                    <w:jc w:val="both"/>
                    <w:textAlignment w:val="center"/>
                  </w:pPr>
                  <w:r>
                    <w:rPr>
                      <w:rFonts w:ascii="Arial" w:hAnsi="Arial" w:cs="Arial"/>
                      <w:color w:val="000000"/>
                      <w:position w:val="-2"/>
                      <w:sz w:val="18"/>
                      <w:szCs w:val="18"/>
                    </w:rPr>
                    <w:t>Kontaktna oseba:__________</w:t>
                  </w:r>
                  <w:r w:rsidR="0047534E">
                    <w:rPr>
                      <w:rFonts w:ascii="Arial" w:hAnsi="Arial" w:cs="Arial"/>
                      <w:color w:val="000000"/>
                      <w:position w:val="-2"/>
                      <w:sz w:val="18"/>
                      <w:szCs w:val="18"/>
                    </w:rPr>
                    <w:t xml:space="preserve"> </w:t>
                  </w:r>
                  <w:r>
                    <w:rPr>
                      <w:rFonts w:ascii="Arial" w:hAnsi="Arial" w:cs="Arial"/>
                      <w:color w:val="000000"/>
                      <w:position w:val="-2"/>
                      <w:sz w:val="18"/>
                      <w:szCs w:val="18"/>
                    </w:rPr>
                    <w:t>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2FF1358F" w14:textId="0B8B51E5" w:rsidR="00705D17" w:rsidRPr="00D51FDF" w:rsidRDefault="00B542FD" w:rsidP="00D51FDF">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53A08C4F" w14:textId="77777777" w:rsidR="00705D17" w:rsidRPr="00705D17" w:rsidRDefault="00705D17" w:rsidP="00705D17">
            <w:pPr>
              <w:spacing w:after="160" w:line="278" w:lineRule="auto"/>
              <w:rPr>
                <w:rFonts w:ascii="Aptos" w:eastAsia="Aptos" w:hAnsi="Aptos" w:cs="Times New Roman"/>
                <w:kern w:val="2"/>
                <w:sz w:val="24"/>
                <w:szCs w:val="24"/>
                <w14:ligatures w14:val="standardContextual"/>
              </w:rPr>
            </w:pPr>
          </w:p>
          <w:p w14:paraId="6F654533" w14:textId="44658421" w:rsidR="00B542FD" w:rsidRDefault="00B542FD" w:rsidP="00553251">
            <w:pPr>
              <w:autoSpaceDE w:val="0"/>
              <w:autoSpaceDN w:val="0"/>
              <w:adjustRightInd w:val="0"/>
              <w:jc w:val="both"/>
            </w:pPr>
          </w:p>
        </w:tc>
      </w:tr>
      <w:tr w:rsidR="003140B5" w14:paraId="24D7FDDC" w14:textId="77777777" w:rsidTr="00092977">
        <w:tc>
          <w:tcPr>
            <w:tcW w:w="0" w:type="auto"/>
            <w:tcMar>
              <w:top w:w="0" w:type="auto"/>
              <w:bottom w:w="0" w:type="auto"/>
            </w:tcMar>
          </w:tcPr>
          <w:p w14:paraId="26B5BB1D" w14:textId="77777777" w:rsidR="003140B5" w:rsidRDefault="003140B5" w:rsidP="00092977">
            <w:pPr>
              <w:spacing w:after="100" w:afterAutospacing="1"/>
              <w:jc w:val="both"/>
            </w:pPr>
          </w:p>
        </w:tc>
      </w:tr>
    </w:tbl>
    <w:p w14:paraId="79AEA070" w14:textId="3B4DD329" w:rsidR="00D94AAE" w:rsidRDefault="00D94AAE" w:rsidP="006B40FE">
      <w:pPr>
        <w:spacing w:after="0" w:line="240" w:lineRule="auto"/>
        <w:rPr>
          <w:rFonts w:ascii="Arial" w:eastAsia="Calibri" w:hAnsi="Arial" w:cs="Arial"/>
          <w:b/>
          <w:bCs/>
          <w:color w:val="000000"/>
          <w:sz w:val="18"/>
          <w:szCs w:val="18"/>
        </w:rPr>
      </w:pPr>
    </w:p>
    <w:p w14:paraId="33AAAA15" w14:textId="354BA778" w:rsidR="00D94AAE" w:rsidRDefault="00D94AAE" w:rsidP="006B40FE">
      <w:pPr>
        <w:spacing w:after="0" w:line="240" w:lineRule="auto"/>
        <w:rPr>
          <w:rFonts w:ascii="Arial" w:eastAsia="Calibri" w:hAnsi="Arial" w:cs="Arial"/>
          <w:b/>
          <w:bCs/>
          <w:color w:val="000000"/>
          <w:sz w:val="18"/>
          <w:szCs w:val="18"/>
        </w:rPr>
      </w:pPr>
    </w:p>
    <w:p w14:paraId="32647725" w14:textId="533B8408" w:rsidR="00D94AAE" w:rsidRDefault="00D94AAE" w:rsidP="006B40FE">
      <w:pPr>
        <w:spacing w:after="0" w:line="240" w:lineRule="auto"/>
        <w:rPr>
          <w:rFonts w:ascii="Arial" w:eastAsia="Calibri" w:hAnsi="Arial" w:cs="Arial"/>
          <w:b/>
          <w:bCs/>
          <w:color w:val="000000"/>
          <w:sz w:val="18"/>
          <w:szCs w:val="18"/>
        </w:rPr>
      </w:pPr>
    </w:p>
    <w:p w14:paraId="2D450C96" w14:textId="4D009CA0" w:rsidR="00D94AAE" w:rsidRDefault="00D94AAE" w:rsidP="006B40FE">
      <w:pPr>
        <w:spacing w:after="0" w:line="240" w:lineRule="auto"/>
        <w:rPr>
          <w:rFonts w:ascii="Arial" w:eastAsia="Calibri" w:hAnsi="Arial" w:cs="Arial"/>
          <w:b/>
          <w:bCs/>
          <w:color w:val="000000"/>
          <w:sz w:val="18"/>
          <w:szCs w:val="18"/>
        </w:rPr>
      </w:pPr>
    </w:p>
    <w:p w14:paraId="2B858091" w14:textId="3BA1F75E" w:rsidR="00D94AAE" w:rsidRDefault="00D94AAE" w:rsidP="006B40FE">
      <w:pPr>
        <w:spacing w:after="0" w:line="240" w:lineRule="auto"/>
        <w:rPr>
          <w:rFonts w:ascii="Arial" w:eastAsia="Calibri" w:hAnsi="Arial" w:cs="Arial"/>
          <w:b/>
          <w:bCs/>
          <w:color w:val="000000"/>
          <w:sz w:val="18"/>
          <w:szCs w:val="18"/>
        </w:rPr>
      </w:pPr>
    </w:p>
    <w:p w14:paraId="4F9BAFEF" w14:textId="22B9350C" w:rsidR="00D94AAE" w:rsidRDefault="00D94AAE" w:rsidP="006B40FE">
      <w:pPr>
        <w:spacing w:after="0" w:line="240" w:lineRule="auto"/>
        <w:rPr>
          <w:rFonts w:ascii="Arial" w:eastAsia="Calibri" w:hAnsi="Arial" w:cs="Arial"/>
          <w:b/>
          <w:bCs/>
          <w:color w:val="000000"/>
          <w:sz w:val="18"/>
          <w:szCs w:val="18"/>
        </w:rPr>
      </w:pPr>
    </w:p>
    <w:p w14:paraId="3634E34E" w14:textId="2600E7ED" w:rsidR="00D94AAE" w:rsidRDefault="00D94AAE" w:rsidP="006B40FE">
      <w:pPr>
        <w:spacing w:after="0" w:line="240" w:lineRule="auto"/>
        <w:rPr>
          <w:rFonts w:ascii="Arial" w:eastAsia="Calibri" w:hAnsi="Arial" w:cs="Arial"/>
          <w:b/>
          <w:bCs/>
          <w:color w:val="000000"/>
          <w:sz w:val="18"/>
          <w:szCs w:val="18"/>
        </w:rPr>
      </w:pPr>
    </w:p>
    <w:p w14:paraId="0BCE389B" w14:textId="015E4D0E" w:rsidR="00D94AAE" w:rsidRDefault="00D94AAE" w:rsidP="006B40FE">
      <w:pPr>
        <w:spacing w:after="0" w:line="240" w:lineRule="auto"/>
        <w:rPr>
          <w:rFonts w:ascii="Arial" w:eastAsia="Calibri" w:hAnsi="Arial" w:cs="Arial"/>
          <w:b/>
          <w:bCs/>
          <w:color w:val="000000"/>
          <w:sz w:val="18"/>
          <w:szCs w:val="18"/>
        </w:rPr>
      </w:pPr>
    </w:p>
    <w:p w14:paraId="524A710B" w14:textId="77777777" w:rsidR="00D94AAE" w:rsidRPr="00D94AAE" w:rsidRDefault="00D94AAE" w:rsidP="006B40FE">
      <w:pPr>
        <w:spacing w:after="0" w:line="240" w:lineRule="auto"/>
        <w:rPr>
          <w:rFonts w:ascii="Arial" w:eastAsia="Calibri" w:hAnsi="Arial" w:cs="Arial"/>
          <w:b/>
          <w:bCs/>
          <w:color w:val="000000"/>
          <w:sz w:val="18"/>
          <w:szCs w:val="18"/>
        </w:rPr>
      </w:pPr>
    </w:p>
    <w:sectPr w:rsidR="00D94AAE" w:rsidRPr="00D94AAE" w:rsidSect="00D931BF">
      <w:footerReference w:type="default" r:id="rId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8372B" w14:textId="77777777" w:rsidR="00AA2CC5" w:rsidRDefault="00AA2CC5" w:rsidP="006975C6">
      <w:pPr>
        <w:spacing w:after="0" w:line="240" w:lineRule="auto"/>
      </w:pPr>
      <w:r>
        <w:separator/>
      </w:r>
    </w:p>
  </w:endnote>
  <w:endnote w:type="continuationSeparator" w:id="0">
    <w:p w14:paraId="398688EC" w14:textId="77777777" w:rsidR="00AA2CC5" w:rsidRDefault="00AA2CC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145233"/>
      <w:docPartObj>
        <w:docPartGallery w:val="Page Numbers (Bottom of Page)"/>
        <w:docPartUnique/>
      </w:docPartObj>
    </w:sdtPr>
    <w:sdtEndPr/>
    <w:sdtContent>
      <w:p w14:paraId="28C37869"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13962DE" w14:textId="566F5320" w:rsidR="00071FB6" w:rsidRPr="00F20C4B" w:rsidRDefault="00071FB6" w:rsidP="00F20C4B">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bookmarkStart w:id="1" w:name="_Hlk151538312" w:displacedByCustomXml="next"/>
    </w:sdtContent>
  </w:sdt>
  <w:bookmarkEnd w:id="1" w:displacedByCustomXml="prev"/>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994901"/>
      <w:docPartObj>
        <w:docPartGallery w:val="Page Numbers (Bottom of Page)"/>
        <w:docPartUnique/>
      </w:docPartObj>
    </w:sdtPr>
    <w:sdtEndPr/>
    <w:sdtContent>
      <w:p w14:paraId="64EE19A7"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1D5B0099"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732BAC2" w14:textId="77777777" w:rsidR="00071FB6" w:rsidRDefault="00071FB6" w:rsidP="00506DEA">
        <w:pPr>
          <w:pStyle w:val="Noga"/>
          <w:jc w:val="center"/>
        </w:pPr>
      </w:p>
      <w:p w14:paraId="003381C4" w14:textId="77777777" w:rsidR="00071FB6" w:rsidRDefault="00071FB6" w:rsidP="00506DEA">
        <w:pPr>
          <w:pStyle w:val="Noga"/>
          <w:jc w:val="center"/>
        </w:pPr>
        <w:r>
          <w:rPr>
            <w:noProof/>
            <w:lang w:eastAsia="sl-SI"/>
          </w:rPr>
          <mc:AlternateContent>
            <mc:Choice Requires="wps">
              <w:drawing>
                <wp:inline distT="0" distB="0" distL="0" distR="0" wp14:anchorId="58D08415" wp14:editId="5267F664">
                  <wp:extent cx="5467350" cy="54610"/>
                  <wp:effectExtent l="9525" t="19050" r="9525" b="12065"/>
                  <wp:docPr id="20" name="Diagram poteka: odločitev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86845BC" id="_x0000_t110" coordsize="21600,21600" o:spt="110" path="m10800,l,10800,10800,21600,21600,10800xe">
                  <v:stroke joinstyle="miter"/>
                  <v:path gradientshapeok="t" o:connecttype="rect" textboxrect="5400,5400,16200,16200"/>
                </v:shapetype>
                <v:shape id="Diagram poteka: odločitev 2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305F526" w14:textId="77777777" w:rsidR="00071FB6" w:rsidRDefault="00071FB6" w:rsidP="00506DEA">
        <w:pPr>
          <w:pStyle w:val="Noga"/>
          <w:jc w:val="center"/>
        </w:pPr>
      </w:p>
      <w:p w14:paraId="125772E6" w14:textId="42C71333" w:rsidR="00071FB6" w:rsidRPr="0036043D" w:rsidRDefault="00071FB6" w:rsidP="00F20C4B">
        <w:pPr>
          <w:pStyle w:val="Noga"/>
          <w:jc w:val="center"/>
        </w:pPr>
        <w:r>
          <w:fldChar w:fldCharType="begin"/>
        </w:r>
        <w:r>
          <w:instrText>PAGE    \* MERGEFORMAT</w:instrText>
        </w:r>
        <w:r>
          <w:fldChar w:fldCharType="separate"/>
        </w:r>
        <w:r w:rsidR="001735BF">
          <w:rPr>
            <w:noProof/>
          </w:rPr>
          <w:t>63</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827892"/>
      <w:docPartObj>
        <w:docPartGallery w:val="Page Numbers (Bottom of Page)"/>
        <w:docPartUnique/>
      </w:docPartObj>
    </w:sdtPr>
    <w:sdtEndPr/>
    <w:sdtContent>
      <w:p w14:paraId="0108D2B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A87DC31"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5917225C" w14:textId="77777777" w:rsidR="00071FB6" w:rsidRDefault="00071FB6" w:rsidP="00506DEA">
        <w:pPr>
          <w:pStyle w:val="Noga"/>
          <w:jc w:val="center"/>
        </w:pPr>
      </w:p>
      <w:p w14:paraId="678E1190" w14:textId="77777777" w:rsidR="00071FB6" w:rsidRDefault="00071FB6" w:rsidP="00506DEA">
        <w:pPr>
          <w:pStyle w:val="Noga"/>
          <w:jc w:val="center"/>
        </w:pPr>
        <w:r>
          <w:rPr>
            <w:noProof/>
            <w:lang w:eastAsia="sl-SI"/>
          </w:rPr>
          <mc:AlternateContent>
            <mc:Choice Requires="wps">
              <w:drawing>
                <wp:inline distT="0" distB="0" distL="0" distR="0" wp14:anchorId="79642F38" wp14:editId="13746FD5">
                  <wp:extent cx="5467350" cy="54610"/>
                  <wp:effectExtent l="9525" t="19050" r="9525" b="12065"/>
                  <wp:docPr id="21" name="Diagram poteka: odločitev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317B7DA" id="_x0000_t110" coordsize="21600,21600" o:spt="110" path="m10800,l,10800,10800,21600,21600,10800xe">
                  <v:stroke joinstyle="miter"/>
                  <v:path gradientshapeok="t" o:connecttype="rect" textboxrect="5400,5400,16200,16200"/>
                </v:shapetype>
                <v:shape id="Diagram poteka: odločitev 2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044C1F7" w14:textId="77777777" w:rsidR="00071FB6" w:rsidRDefault="00071FB6" w:rsidP="00506DEA">
        <w:pPr>
          <w:pStyle w:val="Noga"/>
          <w:jc w:val="center"/>
        </w:pPr>
      </w:p>
      <w:p w14:paraId="29D16CDC" w14:textId="23B46DBA" w:rsidR="00071FB6" w:rsidRDefault="00071FB6" w:rsidP="00F20C4B">
        <w:pPr>
          <w:pStyle w:val="Noga"/>
          <w:jc w:val="center"/>
        </w:pPr>
        <w:r>
          <w:fldChar w:fldCharType="begin"/>
        </w:r>
        <w:r>
          <w:instrText>PAGE    \* MERGEFORMAT</w:instrText>
        </w:r>
        <w:r>
          <w:fldChar w:fldCharType="separate"/>
        </w:r>
        <w:r w:rsidR="00081B4B">
          <w:rPr>
            <w:noProof/>
          </w:rPr>
          <w:t>69</w:t>
        </w:r>
        <w: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9894882"/>
      <w:docPartObj>
        <w:docPartGallery w:val="Page Numbers (Bottom of Page)"/>
        <w:docPartUnique/>
      </w:docPartObj>
    </w:sdtPr>
    <w:sdtEndPr/>
    <w:sdtContent>
      <w:p w14:paraId="4C9A538C"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7840789"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F21FF43" w14:textId="77777777" w:rsidR="00071FB6" w:rsidRDefault="00071FB6" w:rsidP="00506DEA">
        <w:pPr>
          <w:pStyle w:val="Noga"/>
          <w:jc w:val="center"/>
        </w:pPr>
      </w:p>
      <w:p w14:paraId="564AAE24" w14:textId="77777777" w:rsidR="00071FB6" w:rsidRDefault="00071FB6" w:rsidP="00506DEA">
        <w:pPr>
          <w:pStyle w:val="Noga"/>
          <w:jc w:val="center"/>
        </w:pPr>
        <w:r>
          <w:rPr>
            <w:noProof/>
            <w:lang w:eastAsia="sl-SI"/>
          </w:rPr>
          <mc:AlternateContent>
            <mc:Choice Requires="wps">
              <w:drawing>
                <wp:inline distT="0" distB="0" distL="0" distR="0" wp14:anchorId="74F2F4D9" wp14:editId="27A82B0F">
                  <wp:extent cx="5467350" cy="54610"/>
                  <wp:effectExtent l="9525" t="19050" r="9525" b="12065"/>
                  <wp:docPr id="23" name="Diagram poteka: odločitev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47AD5E5" id="_x0000_t110" coordsize="21600,21600" o:spt="110" path="m10800,l,10800,10800,21600,21600,10800xe">
                  <v:stroke joinstyle="miter"/>
                  <v:path gradientshapeok="t" o:connecttype="rect" textboxrect="5400,5400,16200,16200"/>
                </v:shapetype>
                <v:shape id="Diagram poteka: odločitev 2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A077E36" w14:textId="77777777" w:rsidR="00071FB6" w:rsidRDefault="00071FB6" w:rsidP="00506DEA">
        <w:pPr>
          <w:pStyle w:val="Noga"/>
          <w:jc w:val="center"/>
        </w:pPr>
      </w:p>
      <w:p w14:paraId="737122D3" w14:textId="771497BF" w:rsidR="00071FB6" w:rsidRPr="00495C76" w:rsidRDefault="00071FB6" w:rsidP="00F20C4B">
        <w:pPr>
          <w:pStyle w:val="Noga"/>
          <w:jc w:val="center"/>
        </w:pPr>
        <w:r>
          <w:fldChar w:fldCharType="begin"/>
        </w:r>
        <w:r>
          <w:instrText>PAGE    \* MERGEFORMAT</w:instrText>
        </w:r>
        <w:r>
          <w:fldChar w:fldCharType="separate"/>
        </w:r>
        <w:r w:rsidR="001735BF">
          <w:rPr>
            <w:noProof/>
          </w:rPr>
          <w:t>83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562556"/>
      <w:docPartObj>
        <w:docPartGallery w:val="Page Numbers (Bottom of Page)"/>
        <w:docPartUnique/>
      </w:docPartObj>
    </w:sdtPr>
    <w:sdtEndPr/>
    <w:sdtContent>
      <w:p w14:paraId="0FA80B62"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CC9611B"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149F0C9F" w14:textId="77777777" w:rsidR="00071FB6" w:rsidRDefault="00071FB6" w:rsidP="00506DEA">
        <w:pPr>
          <w:pStyle w:val="Noga"/>
          <w:jc w:val="center"/>
        </w:pPr>
      </w:p>
      <w:p w14:paraId="34B3F200" w14:textId="77777777" w:rsidR="00071FB6" w:rsidRDefault="00071FB6" w:rsidP="00506DEA">
        <w:pPr>
          <w:pStyle w:val="Noga"/>
          <w:jc w:val="center"/>
        </w:pPr>
        <w:r>
          <w:rPr>
            <w:noProof/>
            <w:lang w:eastAsia="sl-SI"/>
          </w:rPr>
          <mc:AlternateContent>
            <mc:Choice Requires="wps">
              <w:drawing>
                <wp:inline distT="0" distB="0" distL="0" distR="0" wp14:anchorId="1074C441" wp14:editId="6A99ABFB">
                  <wp:extent cx="5467350" cy="54610"/>
                  <wp:effectExtent l="9525" t="19050" r="9525" b="12065"/>
                  <wp:docPr id="1" name="Diagram poteka: odločitev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FA47522" id="_x0000_t110" coordsize="21600,21600" o:spt="110" path="m10800,l,10800,10800,21600,21600,10800xe">
                  <v:stroke joinstyle="miter"/>
                  <v:path gradientshapeok="t" o:connecttype="rect" textboxrect="5400,5400,16200,16200"/>
                </v:shapetype>
                <v:shape id="Diagram poteka: odločitev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7657B35A" w14:textId="77777777" w:rsidR="00071FB6" w:rsidRDefault="00071FB6" w:rsidP="00506DEA">
        <w:pPr>
          <w:pStyle w:val="Noga"/>
          <w:jc w:val="center"/>
        </w:pPr>
      </w:p>
      <w:p w14:paraId="18390BE4" w14:textId="4B22F917" w:rsidR="00071FB6" w:rsidRPr="0036043D" w:rsidRDefault="00071FB6" w:rsidP="00F20C4B">
        <w:pPr>
          <w:pStyle w:val="Noga"/>
          <w:jc w:val="center"/>
        </w:pPr>
        <w:r>
          <w:fldChar w:fldCharType="begin"/>
        </w:r>
        <w:r>
          <w:instrText>PAGE    \* MERGEFORMAT</w:instrText>
        </w:r>
        <w:r>
          <w:fldChar w:fldCharType="separate"/>
        </w:r>
        <w:r w:rsidR="001735BF">
          <w:rPr>
            <w:noProof/>
          </w:rPr>
          <w:t>41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76233"/>
      <w:docPartObj>
        <w:docPartGallery w:val="Page Numbers (Bottom of Page)"/>
        <w:docPartUnique/>
      </w:docPartObj>
    </w:sdtPr>
    <w:sdtEndPr/>
    <w:sdtContent>
      <w:p w14:paraId="467A70D4"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2474809"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63A364FF" w14:textId="77777777" w:rsidR="00071FB6" w:rsidRDefault="00071FB6" w:rsidP="00506DEA">
        <w:pPr>
          <w:pStyle w:val="Noga"/>
          <w:jc w:val="center"/>
        </w:pPr>
      </w:p>
      <w:p w14:paraId="0E6681C7" w14:textId="77777777" w:rsidR="00071FB6" w:rsidRDefault="00071FB6" w:rsidP="00506DEA">
        <w:pPr>
          <w:pStyle w:val="Noga"/>
          <w:jc w:val="center"/>
        </w:pPr>
        <w:r>
          <w:rPr>
            <w:noProof/>
            <w:lang w:eastAsia="sl-SI"/>
          </w:rPr>
          <mc:AlternateContent>
            <mc:Choice Requires="wps">
              <w:drawing>
                <wp:inline distT="0" distB="0" distL="0" distR="0" wp14:anchorId="2467A922" wp14:editId="37D034E0">
                  <wp:extent cx="5467350" cy="54610"/>
                  <wp:effectExtent l="9525" t="19050" r="9525" b="12065"/>
                  <wp:docPr id="2" name="Diagram poteka: odločitev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1550CEE3" id="_x0000_t110" coordsize="21600,21600" o:spt="110" path="m10800,l,10800,10800,21600,21600,10800xe">
                  <v:stroke joinstyle="miter"/>
                  <v:path gradientshapeok="t" o:connecttype="rect" textboxrect="5400,5400,16200,16200"/>
                </v:shapetype>
                <v:shape id="Diagram poteka: odločitev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D8D5B6E" w14:textId="77777777" w:rsidR="00071FB6" w:rsidRDefault="00071FB6" w:rsidP="00506DEA">
        <w:pPr>
          <w:pStyle w:val="Noga"/>
          <w:jc w:val="center"/>
        </w:pPr>
      </w:p>
      <w:p w14:paraId="2EC90144" w14:textId="72985F00" w:rsidR="00071FB6" w:rsidRDefault="00071FB6" w:rsidP="00F20C4B">
        <w:pPr>
          <w:pStyle w:val="Noga"/>
          <w:jc w:val="center"/>
        </w:pPr>
        <w:r>
          <w:fldChar w:fldCharType="begin"/>
        </w:r>
        <w:r>
          <w:instrText>PAGE    \* MERGEFORMAT</w:instrText>
        </w:r>
        <w:r>
          <w:fldChar w:fldCharType="separate"/>
        </w:r>
        <w:r w:rsidR="00081B4B">
          <w:rPr>
            <w:noProof/>
          </w:rPr>
          <w:t>44</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304739"/>
      <w:docPartObj>
        <w:docPartGallery w:val="Page Numbers (Bottom of Page)"/>
        <w:docPartUnique/>
      </w:docPartObj>
    </w:sdtPr>
    <w:sdtEndPr/>
    <w:sdtContent>
      <w:p w14:paraId="3D0CD95F"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0FBECDA"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BBA2AC8" w14:textId="77777777" w:rsidR="00071FB6" w:rsidRDefault="00071FB6" w:rsidP="00506DEA">
        <w:pPr>
          <w:pStyle w:val="Noga"/>
          <w:jc w:val="center"/>
        </w:pPr>
      </w:p>
      <w:p w14:paraId="40080E5A" w14:textId="77777777" w:rsidR="00071FB6" w:rsidRDefault="00071FB6" w:rsidP="00506DEA">
        <w:pPr>
          <w:pStyle w:val="Noga"/>
          <w:jc w:val="center"/>
        </w:pPr>
        <w:r>
          <w:rPr>
            <w:noProof/>
            <w:lang w:eastAsia="sl-SI"/>
          </w:rPr>
          <mc:AlternateContent>
            <mc:Choice Requires="wps">
              <w:drawing>
                <wp:inline distT="0" distB="0" distL="0" distR="0" wp14:anchorId="49893FB4" wp14:editId="315DBD6D">
                  <wp:extent cx="5467350" cy="54610"/>
                  <wp:effectExtent l="9525" t="19050" r="9525" b="12065"/>
                  <wp:docPr id="3" name="Diagram poteka: odločitev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3845D7E" id="_x0000_t110" coordsize="21600,21600" o:spt="110" path="m10800,l,10800,10800,21600,21600,10800xe">
                  <v:stroke joinstyle="miter"/>
                  <v:path gradientshapeok="t" o:connecttype="rect" textboxrect="5400,5400,16200,16200"/>
                </v:shapetype>
                <v:shape id="Diagram poteka: odločitev 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01B686B" w14:textId="77777777" w:rsidR="00071FB6" w:rsidRDefault="00071FB6" w:rsidP="00506DEA">
        <w:pPr>
          <w:pStyle w:val="Noga"/>
          <w:jc w:val="center"/>
        </w:pPr>
      </w:p>
      <w:p w14:paraId="30942974" w14:textId="6ABF6D5D" w:rsidR="00071FB6" w:rsidRPr="0036043D" w:rsidRDefault="00071FB6" w:rsidP="00F20C4B">
        <w:pPr>
          <w:pStyle w:val="Noga"/>
          <w:jc w:val="center"/>
        </w:pPr>
        <w:r>
          <w:fldChar w:fldCharType="begin"/>
        </w:r>
        <w:r>
          <w:instrText>PAGE    \* MERGEFORMAT</w:instrText>
        </w:r>
        <w:r>
          <w:fldChar w:fldCharType="separate"/>
        </w:r>
        <w:r w:rsidR="00081B4B">
          <w:rPr>
            <w:noProof/>
          </w:rPr>
          <w:t>45</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99275"/>
      <w:docPartObj>
        <w:docPartGallery w:val="Page Numbers (Bottom of Page)"/>
        <w:docPartUnique/>
      </w:docPartObj>
    </w:sdtPr>
    <w:sdtEndPr/>
    <w:sdtContent>
      <w:p w14:paraId="6C4A176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1702267"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5E4C9EB" w14:textId="77777777" w:rsidR="00071FB6" w:rsidRDefault="00071FB6" w:rsidP="00506DEA">
        <w:pPr>
          <w:pStyle w:val="Noga"/>
          <w:jc w:val="center"/>
        </w:pPr>
      </w:p>
      <w:p w14:paraId="652329FD" w14:textId="77777777" w:rsidR="00071FB6" w:rsidRDefault="00071FB6" w:rsidP="00506DEA">
        <w:pPr>
          <w:pStyle w:val="Noga"/>
          <w:jc w:val="center"/>
        </w:pPr>
        <w:r>
          <w:rPr>
            <w:noProof/>
            <w:lang w:eastAsia="sl-SI"/>
          </w:rPr>
          <mc:AlternateContent>
            <mc:Choice Requires="wps">
              <w:drawing>
                <wp:inline distT="0" distB="0" distL="0" distR="0" wp14:anchorId="41972939" wp14:editId="5F15359D">
                  <wp:extent cx="5467350" cy="54610"/>
                  <wp:effectExtent l="9525" t="19050" r="9525" b="12065"/>
                  <wp:docPr id="14" name="Diagram poteka: odločitev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F2F807D" id="_x0000_t110" coordsize="21600,21600" o:spt="110" path="m10800,l,10800,10800,21600,21600,10800xe">
                  <v:stroke joinstyle="miter"/>
                  <v:path gradientshapeok="t" o:connecttype="rect" textboxrect="5400,5400,16200,16200"/>
                </v:shapetype>
                <v:shape id="Diagram poteka: odločitev 14"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10EC53A" w14:textId="77777777" w:rsidR="00071FB6" w:rsidRDefault="00071FB6" w:rsidP="00506DEA">
        <w:pPr>
          <w:pStyle w:val="Noga"/>
          <w:jc w:val="center"/>
        </w:pPr>
      </w:p>
      <w:p w14:paraId="64B1FA13" w14:textId="710591CE" w:rsidR="00071FB6" w:rsidRDefault="00071FB6" w:rsidP="00F20C4B">
        <w:pPr>
          <w:pStyle w:val="Noga"/>
          <w:jc w:val="center"/>
        </w:pPr>
        <w:r>
          <w:fldChar w:fldCharType="begin"/>
        </w:r>
        <w:r>
          <w:instrText>PAGE    \* MERGEFORMAT</w:instrText>
        </w:r>
        <w:r>
          <w:fldChar w:fldCharType="separate"/>
        </w:r>
        <w:r w:rsidR="00081B4B">
          <w:rPr>
            <w:noProof/>
          </w:rPr>
          <w:t>48</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668135"/>
      <w:docPartObj>
        <w:docPartGallery w:val="Page Numbers (Bottom of Page)"/>
        <w:docPartUnique/>
      </w:docPartObj>
    </w:sdtPr>
    <w:sdtEndPr/>
    <w:sdtContent>
      <w:p w14:paraId="59347107"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BE0EDD6"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F1111D9" w14:textId="77777777" w:rsidR="00071FB6" w:rsidRDefault="00071FB6" w:rsidP="00506DEA">
        <w:pPr>
          <w:pStyle w:val="Noga"/>
          <w:jc w:val="center"/>
        </w:pPr>
      </w:p>
      <w:p w14:paraId="1CE662EA" w14:textId="77777777" w:rsidR="00071FB6" w:rsidRDefault="00071FB6" w:rsidP="00506DEA">
        <w:pPr>
          <w:pStyle w:val="Noga"/>
          <w:jc w:val="center"/>
        </w:pPr>
        <w:r>
          <w:rPr>
            <w:noProof/>
            <w:lang w:eastAsia="sl-SI"/>
          </w:rPr>
          <mc:AlternateContent>
            <mc:Choice Requires="wps">
              <w:drawing>
                <wp:inline distT="0" distB="0" distL="0" distR="0" wp14:anchorId="1425B567" wp14:editId="05ACE5D9">
                  <wp:extent cx="5467350" cy="54610"/>
                  <wp:effectExtent l="9525" t="19050" r="9525" b="12065"/>
                  <wp:docPr id="16" name="Diagram poteka: odločitev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BC1DC31" id="_x0000_t110" coordsize="21600,21600" o:spt="110" path="m10800,l,10800,10800,21600,21600,10800xe">
                  <v:stroke joinstyle="miter"/>
                  <v:path gradientshapeok="t" o:connecttype="rect" textboxrect="5400,5400,16200,16200"/>
                </v:shapetype>
                <v:shape id="Diagram poteka: odločitev 1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D6D5D82" w14:textId="77777777" w:rsidR="00071FB6" w:rsidRDefault="00071FB6" w:rsidP="00506DEA">
        <w:pPr>
          <w:pStyle w:val="Noga"/>
          <w:jc w:val="center"/>
        </w:pPr>
      </w:p>
      <w:p w14:paraId="3065E7A8" w14:textId="0B791A9A" w:rsidR="00071FB6" w:rsidRDefault="00071FB6" w:rsidP="00F20C4B">
        <w:pPr>
          <w:pStyle w:val="Noga"/>
          <w:jc w:val="center"/>
        </w:pPr>
        <w:r>
          <w:fldChar w:fldCharType="begin"/>
        </w:r>
        <w:r>
          <w:instrText>PAGE    \* MERGEFORMAT</w:instrText>
        </w:r>
        <w:r>
          <w:fldChar w:fldCharType="separate"/>
        </w:r>
        <w:r w:rsidR="00081B4B">
          <w:rPr>
            <w:noProof/>
          </w:rPr>
          <w:t>50</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0219"/>
      <w:docPartObj>
        <w:docPartGallery w:val="Page Numbers (Bottom of Page)"/>
        <w:docPartUnique/>
      </w:docPartObj>
    </w:sdtPr>
    <w:sdtEndPr/>
    <w:sdtContent>
      <w:p w14:paraId="2EF7662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4161804"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EA44059" w14:textId="77777777" w:rsidR="00071FB6" w:rsidRDefault="00071FB6" w:rsidP="00506DEA">
        <w:pPr>
          <w:pStyle w:val="Noga"/>
          <w:jc w:val="center"/>
        </w:pPr>
      </w:p>
      <w:p w14:paraId="3E456994" w14:textId="77777777" w:rsidR="00071FB6" w:rsidRDefault="00071FB6" w:rsidP="00506DEA">
        <w:pPr>
          <w:pStyle w:val="Noga"/>
          <w:jc w:val="center"/>
        </w:pPr>
        <w:r>
          <w:rPr>
            <w:noProof/>
            <w:lang w:eastAsia="sl-SI"/>
          </w:rPr>
          <mc:AlternateContent>
            <mc:Choice Requires="wps">
              <w:drawing>
                <wp:inline distT="0" distB="0" distL="0" distR="0" wp14:anchorId="54FA5680" wp14:editId="22D54DD5">
                  <wp:extent cx="5467350" cy="54610"/>
                  <wp:effectExtent l="9525" t="19050" r="9525" b="12065"/>
                  <wp:docPr id="17" name="Diagram poteka: odločitev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6A0508B" id="_x0000_t110" coordsize="21600,21600" o:spt="110" path="m10800,l,10800,10800,21600,21600,10800xe">
                  <v:stroke joinstyle="miter"/>
                  <v:path gradientshapeok="t" o:connecttype="rect" textboxrect="5400,5400,16200,16200"/>
                </v:shapetype>
                <v:shape id="Diagram poteka: odločitev 17"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7F0250A" w14:textId="77777777" w:rsidR="00071FB6" w:rsidRDefault="00071FB6" w:rsidP="00506DEA">
        <w:pPr>
          <w:pStyle w:val="Noga"/>
          <w:jc w:val="center"/>
        </w:pPr>
      </w:p>
      <w:p w14:paraId="2F333A9E" w14:textId="61BFBD0D" w:rsidR="00071FB6" w:rsidRPr="0036043D" w:rsidRDefault="00071FB6" w:rsidP="00F20C4B">
        <w:pPr>
          <w:pStyle w:val="Noga"/>
          <w:jc w:val="center"/>
        </w:pPr>
        <w:r>
          <w:fldChar w:fldCharType="begin"/>
        </w:r>
        <w:r>
          <w:instrText>PAGE    \* MERGEFORMAT</w:instrText>
        </w:r>
        <w:r>
          <w:fldChar w:fldCharType="separate"/>
        </w:r>
        <w:r w:rsidR="00081B4B">
          <w:rPr>
            <w:noProof/>
          </w:rPr>
          <w:t>56</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516662"/>
      <w:docPartObj>
        <w:docPartGallery w:val="Page Numbers (Bottom of Page)"/>
        <w:docPartUnique/>
      </w:docPartObj>
    </w:sdtPr>
    <w:sdtEndPr/>
    <w:sdtContent>
      <w:p w14:paraId="08C61DFA"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378AEF4"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7DC83C8" w14:textId="77777777" w:rsidR="00071FB6" w:rsidRDefault="00071FB6" w:rsidP="00506DEA">
        <w:pPr>
          <w:pStyle w:val="Noga"/>
          <w:jc w:val="center"/>
        </w:pPr>
      </w:p>
      <w:p w14:paraId="21B871E4" w14:textId="77777777" w:rsidR="00071FB6" w:rsidRDefault="00071FB6" w:rsidP="00506DEA">
        <w:pPr>
          <w:pStyle w:val="Noga"/>
          <w:jc w:val="center"/>
        </w:pPr>
        <w:r>
          <w:rPr>
            <w:noProof/>
            <w:lang w:eastAsia="sl-SI"/>
          </w:rPr>
          <mc:AlternateContent>
            <mc:Choice Requires="wps">
              <w:drawing>
                <wp:inline distT="0" distB="0" distL="0" distR="0" wp14:anchorId="6C17BC58" wp14:editId="65A15F3F">
                  <wp:extent cx="5467350" cy="54610"/>
                  <wp:effectExtent l="9525" t="19050" r="9525" b="12065"/>
                  <wp:docPr id="18" name="Diagram poteka: odločitev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29EF1F7" id="_x0000_t110" coordsize="21600,21600" o:spt="110" path="m10800,l,10800,10800,21600,21600,10800xe">
                  <v:stroke joinstyle="miter"/>
                  <v:path gradientshapeok="t" o:connecttype="rect" textboxrect="5400,5400,16200,16200"/>
                </v:shapetype>
                <v:shape id="Diagram poteka: odločitev 18"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3BF5F053" w14:textId="77777777" w:rsidR="00071FB6" w:rsidRDefault="00071FB6" w:rsidP="00506DEA">
        <w:pPr>
          <w:pStyle w:val="Noga"/>
          <w:jc w:val="center"/>
        </w:pPr>
      </w:p>
      <w:p w14:paraId="6A4299CA" w14:textId="1CF71803" w:rsidR="00071FB6" w:rsidRDefault="00071FB6" w:rsidP="00F20C4B">
        <w:pPr>
          <w:pStyle w:val="Noga"/>
          <w:jc w:val="center"/>
        </w:pPr>
        <w:r>
          <w:fldChar w:fldCharType="begin"/>
        </w:r>
        <w:r>
          <w:instrText>PAGE    \* MERGEFORMAT</w:instrText>
        </w:r>
        <w:r>
          <w:fldChar w:fldCharType="separate"/>
        </w:r>
        <w:r w:rsidR="00081B4B">
          <w:rPr>
            <w:noProof/>
          </w:rPr>
          <w:t>58</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429608"/>
      <w:docPartObj>
        <w:docPartGallery w:val="Page Numbers (Bottom of Page)"/>
        <w:docPartUnique/>
      </w:docPartObj>
    </w:sdtPr>
    <w:sdtEndPr/>
    <w:sdtContent>
      <w:p w14:paraId="229E291A"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89B96F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3FAAD35" w14:textId="77777777" w:rsidR="00071FB6" w:rsidRDefault="00071FB6" w:rsidP="00506DEA">
        <w:pPr>
          <w:pStyle w:val="Noga"/>
          <w:jc w:val="center"/>
        </w:pPr>
      </w:p>
      <w:p w14:paraId="72D3CEA6" w14:textId="77777777" w:rsidR="00071FB6" w:rsidRDefault="00071FB6" w:rsidP="00506DEA">
        <w:pPr>
          <w:pStyle w:val="Noga"/>
          <w:jc w:val="center"/>
        </w:pPr>
        <w:r>
          <w:rPr>
            <w:noProof/>
            <w:lang w:eastAsia="sl-SI"/>
          </w:rPr>
          <mc:AlternateContent>
            <mc:Choice Requires="wps">
              <w:drawing>
                <wp:inline distT="0" distB="0" distL="0" distR="0" wp14:anchorId="7ACFE7A6" wp14:editId="14F6BD80">
                  <wp:extent cx="5467350" cy="54610"/>
                  <wp:effectExtent l="9525" t="19050" r="9525" b="12065"/>
                  <wp:docPr id="19" name="Diagram poteka: odločitev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072C852" id="_x0000_t110" coordsize="21600,21600" o:spt="110" path="m10800,l,10800,10800,21600,21600,10800xe">
                  <v:stroke joinstyle="miter"/>
                  <v:path gradientshapeok="t" o:connecttype="rect" textboxrect="5400,5400,16200,16200"/>
                </v:shapetype>
                <v:shape id="Diagram poteka: odločitev 19"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2ABB502" w14:textId="77777777" w:rsidR="00071FB6" w:rsidRDefault="00071FB6" w:rsidP="00506DEA">
        <w:pPr>
          <w:pStyle w:val="Noga"/>
          <w:jc w:val="center"/>
        </w:pPr>
      </w:p>
      <w:p w14:paraId="0BE56D01" w14:textId="568C77DD" w:rsidR="00071FB6" w:rsidRDefault="00071FB6" w:rsidP="00F20C4B">
        <w:pPr>
          <w:pStyle w:val="Noga"/>
          <w:jc w:val="center"/>
        </w:pPr>
        <w:r>
          <w:fldChar w:fldCharType="begin"/>
        </w:r>
        <w:r>
          <w:instrText>PAGE    \* MERGEFORMAT</w:instrText>
        </w:r>
        <w:r>
          <w:fldChar w:fldCharType="separate"/>
        </w:r>
        <w:r w:rsidR="00081B4B">
          <w:rPr>
            <w:noProof/>
          </w:rPr>
          <w:t>59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849FF" w14:textId="77777777" w:rsidR="00AA2CC5" w:rsidRDefault="00AA2CC5" w:rsidP="006975C6">
      <w:pPr>
        <w:spacing w:after="0" w:line="240" w:lineRule="auto"/>
      </w:pPr>
      <w:r>
        <w:separator/>
      </w:r>
    </w:p>
  </w:footnote>
  <w:footnote w:type="continuationSeparator" w:id="0">
    <w:p w14:paraId="56788DD1" w14:textId="77777777" w:rsidR="00AA2CC5" w:rsidRDefault="00AA2CC5" w:rsidP="006975C6">
      <w:pPr>
        <w:spacing w:after="0" w:line="240" w:lineRule="auto"/>
      </w:pPr>
      <w:r>
        <w:continuationSeparator/>
      </w:r>
    </w:p>
  </w:footnote>
  <w:footnote w:id="1">
    <w:p w14:paraId="683A0079" w14:textId="77777777" w:rsidR="00071FB6" w:rsidRPr="00ED0B7F" w:rsidRDefault="00071FB6" w:rsidP="00E4790F">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2">
    <w:p w14:paraId="14312203" w14:textId="77777777" w:rsidR="00071FB6" w:rsidRPr="00EE516A" w:rsidRDefault="00071FB6" w:rsidP="00E4790F">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3BF290D3" w14:textId="77777777" w:rsidR="00071FB6" w:rsidRPr="00ED0B7F" w:rsidRDefault="00071FB6" w:rsidP="00E4790F">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4">
    <w:p w14:paraId="63AAD048" w14:textId="77777777" w:rsidR="00071FB6" w:rsidRPr="00ED0B7F" w:rsidRDefault="00071FB6" w:rsidP="00E4790F">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2"/>
      <w:gridCol w:w="3328"/>
      <w:gridCol w:w="4110"/>
    </w:tblGrid>
    <w:tr w:rsidR="00ED32EE" w:rsidRPr="006F1DA5" w14:paraId="7060BEF1" w14:textId="77777777" w:rsidTr="00064330">
      <w:trPr>
        <w:trHeight w:val="1268"/>
      </w:trPr>
      <w:tc>
        <w:tcPr>
          <w:tcW w:w="1668" w:type="dxa"/>
        </w:tcPr>
        <w:p w14:paraId="0C204EEA" w14:textId="77777777" w:rsidR="00ED32EE" w:rsidRPr="006F1DA5" w:rsidRDefault="00ED32EE" w:rsidP="00ED32EE">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A8A245A" wp14:editId="30A173D4">
                <wp:simplePos x="0" y="0"/>
                <wp:positionH relativeFrom="page">
                  <wp:posOffset>4433</wp:posOffset>
                </wp:positionH>
                <wp:positionV relativeFrom="paragraph">
                  <wp:posOffset>-3810</wp:posOffset>
                </wp:positionV>
                <wp:extent cx="990000" cy="720000"/>
                <wp:effectExtent l="0" t="0" r="0" b="0"/>
                <wp:wrapNone/>
                <wp:docPr id="109848092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E802A4B" w14:textId="77777777" w:rsidR="00ED32EE" w:rsidRPr="006F1DA5" w:rsidRDefault="00ED32EE" w:rsidP="00ED32EE">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25E35D6F" w14:textId="77777777" w:rsidR="00ED32EE" w:rsidRPr="006F1DA5" w:rsidRDefault="00ED32EE" w:rsidP="00ED32EE">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1E842B2A" w14:textId="77777777" w:rsidR="00ED32EE" w:rsidRPr="006F1DA5" w:rsidRDefault="00ED32EE" w:rsidP="00ED32EE">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4F78BACE" w14:textId="77777777" w:rsidR="00ED32EE" w:rsidRPr="006F1DA5" w:rsidRDefault="00ED32EE" w:rsidP="00ED32EE">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65A354CA" w14:textId="77777777" w:rsidR="00ED32EE" w:rsidRPr="006F1DA5" w:rsidRDefault="00ED32EE" w:rsidP="00ED32EE">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obcina.sentjur@sentjur.si</w:t>
          </w:r>
        </w:p>
      </w:tc>
      <w:tc>
        <w:tcPr>
          <w:tcW w:w="4209" w:type="dxa"/>
        </w:tcPr>
        <w:p w14:paraId="45F8AF0F" w14:textId="77777777" w:rsidR="00ED32EE" w:rsidRPr="006F1DA5" w:rsidRDefault="00ED32EE" w:rsidP="00ED32EE">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3CE54B68" wp14:editId="438AA1E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D5CA45A" w14:textId="2D93F303" w:rsidR="00071FB6" w:rsidRPr="006F4C8A" w:rsidRDefault="00071FB6" w:rsidP="00ED3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27A3857"/>
    <w:multiLevelType w:val="hybridMultilevel"/>
    <w:tmpl w:val="1DE8D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4"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5"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7" w15:restartNumberingAfterBreak="0">
    <w:nsid w:val="062726E4"/>
    <w:multiLevelType w:val="hybridMultilevel"/>
    <w:tmpl w:val="0C58E98A"/>
    <w:lvl w:ilvl="0" w:tplc="439AC9A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90EE5"/>
    <w:multiLevelType w:val="hybridMultilevel"/>
    <w:tmpl w:val="7F94CA22"/>
    <w:lvl w:ilvl="0" w:tplc="B634692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10" w15:restartNumberingAfterBreak="0">
    <w:nsid w:val="162660ED"/>
    <w:multiLevelType w:val="hybridMultilevel"/>
    <w:tmpl w:val="65A2575A"/>
    <w:lvl w:ilvl="0" w:tplc="A9328354">
      <w:start w:val="1"/>
      <w:numFmt w:val="bullet"/>
      <w:lvlText w:val=""/>
      <w:lvlJc w:val="left"/>
      <w:pPr>
        <w:ind w:left="720" w:hanging="360"/>
      </w:pPr>
      <w:rPr>
        <w:rFonts w:ascii="Symbol" w:hAnsi="Symbol" w:cs="Symbol" w:hint="default"/>
        <w:sz w:val="18"/>
        <w:szCs w:val="18"/>
      </w:rPr>
    </w:lvl>
    <w:lvl w:ilvl="1" w:tplc="A19418FE">
      <w:start w:val="1"/>
      <w:numFmt w:val="bullet"/>
      <w:lvlText w:val="o"/>
      <w:lvlJc w:val="left"/>
      <w:pPr>
        <w:ind w:left="1440" w:hanging="360"/>
      </w:pPr>
      <w:rPr>
        <w:rFonts w:ascii="Courier New" w:hAnsi="Courier New" w:cs="Courier New" w:hint="default"/>
      </w:rPr>
    </w:lvl>
    <w:lvl w:ilvl="2" w:tplc="1020215E">
      <w:start w:val="1"/>
      <w:numFmt w:val="bullet"/>
      <w:lvlText w:val=""/>
      <w:lvlJc w:val="left"/>
      <w:pPr>
        <w:ind w:left="2160" w:hanging="360"/>
      </w:pPr>
      <w:rPr>
        <w:rFonts w:ascii="Wingdings" w:hAnsi="Wingdings" w:cs="Wingdings" w:hint="default"/>
      </w:rPr>
    </w:lvl>
    <w:lvl w:ilvl="3" w:tplc="8B363C8C">
      <w:start w:val="1"/>
      <w:numFmt w:val="bullet"/>
      <w:lvlText w:val=""/>
      <w:lvlJc w:val="left"/>
      <w:pPr>
        <w:ind w:left="2880" w:hanging="360"/>
      </w:pPr>
      <w:rPr>
        <w:rFonts w:ascii="Symbol" w:hAnsi="Symbol" w:cs="Symbol" w:hint="default"/>
      </w:rPr>
    </w:lvl>
    <w:lvl w:ilvl="4" w:tplc="37F03C8E">
      <w:start w:val="1"/>
      <w:numFmt w:val="bullet"/>
      <w:lvlText w:val="o"/>
      <w:lvlJc w:val="left"/>
      <w:pPr>
        <w:ind w:left="3600" w:hanging="360"/>
      </w:pPr>
      <w:rPr>
        <w:rFonts w:ascii="Courier New" w:hAnsi="Courier New" w:cs="Courier New" w:hint="default"/>
      </w:rPr>
    </w:lvl>
    <w:lvl w:ilvl="5" w:tplc="791EF208">
      <w:start w:val="1"/>
      <w:numFmt w:val="bullet"/>
      <w:lvlText w:val=""/>
      <w:lvlJc w:val="left"/>
      <w:pPr>
        <w:ind w:left="4320" w:hanging="360"/>
      </w:pPr>
      <w:rPr>
        <w:rFonts w:ascii="Wingdings" w:hAnsi="Wingdings" w:cs="Wingdings" w:hint="default"/>
      </w:rPr>
    </w:lvl>
    <w:lvl w:ilvl="6" w:tplc="B0F8AC0A">
      <w:start w:val="1"/>
      <w:numFmt w:val="bullet"/>
      <w:lvlText w:val=""/>
      <w:lvlJc w:val="left"/>
      <w:pPr>
        <w:ind w:left="5040" w:hanging="360"/>
      </w:pPr>
      <w:rPr>
        <w:rFonts w:ascii="Symbol" w:hAnsi="Symbol" w:cs="Symbol" w:hint="default"/>
      </w:rPr>
    </w:lvl>
    <w:lvl w:ilvl="7" w:tplc="A4E8EC0C">
      <w:start w:val="1"/>
      <w:numFmt w:val="bullet"/>
      <w:lvlText w:val="o"/>
      <w:lvlJc w:val="left"/>
      <w:pPr>
        <w:ind w:left="5760" w:hanging="360"/>
      </w:pPr>
      <w:rPr>
        <w:rFonts w:ascii="Courier New" w:hAnsi="Courier New" w:cs="Courier New" w:hint="default"/>
      </w:rPr>
    </w:lvl>
    <w:lvl w:ilvl="8" w:tplc="3222B60A">
      <w:start w:val="1"/>
      <w:numFmt w:val="bullet"/>
      <w:lvlText w:val=""/>
      <w:lvlJc w:val="left"/>
      <w:pPr>
        <w:ind w:left="6480" w:hanging="360"/>
      </w:pPr>
      <w:rPr>
        <w:rFonts w:ascii="Wingdings" w:hAnsi="Wingdings" w:cs="Wingdings" w:hint="default"/>
      </w:rPr>
    </w:lvl>
  </w:abstractNum>
  <w:abstractNum w:abstractNumId="11" w15:restartNumberingAfterBreak="0">
    <w:nsid w:val="162E1398"/>
    <w:multiLevelType w:val="hybridMultilevel"/>
    <w:tmpl w:val="CB4468D8"/>
    <w:lvl w:ilvl="0" w:tplc="A1D284B2">
      <w:start w:val="1"/>
      <w:numFmt w:val="bullet"/>
      <w:lvlText w:val=""/>
      <w:lvlJc w:val="left"/>
      <w:pPr>
        <w:ind w:left="720" w:hanging="360"/>
      </w:pPr>
      <w:rPr>
        <w:rFonts w:ascii="Symbol" w:hAnsi="Symbol" w:cs="Symbol" w:hint="default"/>
        <w:sz w:val="18"/>
        <w:szCs w:val="18"/>
      </w:rPr>
    </w:lvl>
    <w:lvl w:ilvl="1" w:tplc="40BCEF3A">
      <w:start w:val="1"/>
      <w:numFmt w:val="bullet"/>
      <w:lvlText w:val="o"/>
      <w:lvlJc w:val="left"/>
      <w:pPr>
        <w:ind w:left="1440" w:hanging="360"/>
      </w:pPr>
      <w:rPr>
        <w:rFonts w:ascii="Courier New" w:hAnsi="Courier New" w:cs="Courier New" w:hint="default"/>
      </w:rPr>
    </w:lvl>
    <w:lvl w:ilvl="2" w:tplc="18D86CCE">
      <w:start w:val="1"/>
      <w:numFmt w:val="bullet"/>
      <w:lvlText w:val=""/>
      <w:lvlJc w:val="left"/>
      <w:pPr>
        <w:ind w:left="2160" w:hanging="360"/>
      </w:pPr>
      <w:rPr>
        <w:rFonts w:ascii="Wingdings" w:hAnsi="Wingdings" w:cs="Wingdings" w:hint="default"/>
      </w:rPr>
    </w:lvl>
    <w:lvl w:ilvl="3" w:tplc="8C86655C">
      <w:start w:val="1"/>
      <w:numFmt w:val="bullet"/>
      <w:lvlText w:val=""/>
      <w:lvlJc w:val="left"/>
      <w:pPr>
        <w:ind w:left="2880" w:hanging="360"/>
      </w:pPr>
      <w:rPr>
        <w:rFonts w:ascii="Symbol" w:hAnsi="Symbol" w:cs="Symbol" w:hint="default"/>
      </w:rPr>
    </w:lvl>
    <w:lvl w:ilvl="4" w:tplc="E3720ED6">
      <w:start w:val="1"/>
      <w:numFmt w:val="bullet"/>
      <w:lvlText w:val="o"/>
      <w:lvlJc w:val="left"/>
      <w:pPr>
        <w:ind w:left="3600" w:hanging="360"/>
      </w:pPr>
      <w:rPr>
        <w:rFonts w:ascii="Courier New" w:hAnsi="Courier New" w:cs="Courier New" w:hint="default"/>
      </w:rPr>
    </w:lvl>
    <w:lvl w:ilvl="5" w:tplc="6FC2BF02">
      <w:start w:val="1"/>
      <w:numFmt w:val="bullet"/>
      <w:lvlText w:val=""/>
      <w:lvlJc w:val="left"/>
      <w:pPr>
        <w:ind w:left="4320" w:hanging="360"/>
      </w:pPr>
      <w:rPr>
        <w:rFonts w:ascii="Wingdings" w:hAnsi="Wingdings" w:cs="Wingdings" w:hint="default"/>
      </w:rPr>
    </w:lvl>
    <w:lvl w:ilvl="6" w:tplc="3ADED48E">
      <w:start w:val="1"/>
      <w:numFmt w:val="bullet"/>
      <w:lvlText w:val=""/>
      <w:lvlJc w:val="left"/>
      <w:pPr>
        <w:ind w:left="5040" w:hanging="360"/>
      </w:pPr>
      <w:rPr>
        <w:rFonts w:ascii="Symbol" w:hAnsi="Symbol" w:cs="Symbol" w:hint="default"/>
      </w:rPr>
    </w:lvl>
    <w:lvl w:ilvl="7" w:tplc="E488C310">
      <w:start w:val="1"/>
      <w:numFmt w:val="bullet"/>
      <w:lvlText w:val="o"/>
      <w:lvlJc w:val="left"/>
      <w:pPr>
        <w:ind w:left="5760" w:hanging="360"/>
      </w:pPr>
      <w:rPr>
        <w:rFonts w:ascii="Courier New" w:hAnsi="Courier New" w:cs="Courier New" w:hint="default"/>
      </w:rPr>
    </w:lvl>
    <w:lvl w:ilvl="8" w:tplc="B428E882">
      <w:start w:val="1"/>
      <w:numFmt w:val="bullet"/>
      <w:lvlText w:val=""/>
      <w:lvlJc w:val="left"/>
      <w:pPr>
        <w:ind w:left="6480" w:hanging="360"/>
      </w:pPr>
      <w:rPr>
        <w:rFonts w:ascii="Wingdings" w:hAnsi="Wingdings" w:cs="Wingdings" w:hint="default"/>
      </w:rPr>
    </w:lvl>
  </w:abstractNum>
  <w:abstractNum w:abstractNumId="12"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3"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4"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744D"/>
    <w:multiLevelType w:val="hybridMultilevel"/>
    <w:tmpl w:val="DCA4FB9A"/>
    <w:lvl w:ilvl="0" w:tplc="EBA475FA">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020E09"/>
    <w:multiLevelType w:val="hybridMultilevel"/>
    <w:tmpl w:val="97BCB5E2"/>
    <w:lvl w:ilvl="0" w:tplc="DEFE74E8">
      <w:start w:val="1"/>
      <w:numFmt w:val="bullet"/>
      <w:lvlText w:val=""/>
      <w:lvlJc w:val="left"/>
      <w:pPr>
        <w:ind w:left="720" w:hanging="360"/>
      </w:pPr>
      <w:rPr>
        <w:rFonts w:ascii="Symbol" w:hAnsi="Symbol" w:cs="Symbol" w:hint="default"/>
        <w:sz w:val="18"/>
        <w:szCs w:val="18"/>
      </w:rPr>
    </w:lvl>
    <w:lvl w:ilvl="1" w:tplc="8C58AD1C">
      <w:start w:val="1"/>
      <w:numFmt w:val="bullet"/>
      <w:lvlText w:val="o"/>
      <w:lvlJc w:val="left"/>
      <w:pPr>
        <w:ind w:left="1440" w:hanging="360"/>
      </w:pPr>
      <w:rPr>
        <w:rFonts w:ascii="Courier New" w:hAnsi="Courier New" w:cs="Courier New" w:hint="default"/>
      </w:rPr>
    </w:lvl>
    <w:lvl w:ilvl="2" w:tplc="936C0806">
      <w:start w:val="1"/>
      <w:numFmt w:val="bullet"/>
      <w:lvlText w:val=""/>
      <w:lvlJc w:val="left"/>
      <w:pPr>
        <w:ind w:left="2160" w:hanging="360"/>
      </w:pPr>
      <w:rPr>
        <w:rFonts w:ascii="Wingdings" w:hAnsi="Wingdings" w:cs="Wingdings" w:hint="default"/>
      </w:rPr>
    </w:lvl>
    <w:lvl w:ilvl="3" w:tplc="25384FEC">
      <w:start w:val="1"/>
      <w:numFmt w:val="bullet"/>
      <w:lvlText w:val=""/>
      <w:lvlJc w:val="left"/>
      <w:pPr>
        <w:ind w:left="2880" w:hanging="360"/>
      </w:pPr>
      <w:rPr>
        <w:rFonts w:ascii="Symbol" w:hAnsi="Symbol" w:cs="Symbol" w:hint="default"/>
      </w:rPr>
    </w:lvl>
    <w:lvl w:ilvl="4" w:tplc="958EE146">
      <w:start w:val="1"/>
      <w:numFmt w:val="bullet"/>
      <w:lvlText w:val="o"/>
      <w:lvlJc w:val="left"/>
      <w:pPr>
        <w:ind w:left="3600" w:hanging="360"/>
      </w:pPr>
      <w:rPr>
        <w:rFonts w:ascii="Courier New" w:hAnsi="Courier New" w:cs="Courier New" w:hint="default"/>
      </w:rPr>
    </w:lvl>
    <w:lvl w:ilvl="5" w:tplc="E28825C0">
      <w:start w:val="1"/>
      <w:numFmt w:val="bullet"/>
      <w:lvlText w:val=""/>
      <w:lvlJc w:val="left"/>
      <w:pPr>
        <w:ind w:left="4320" w:hanging="360"/>
      </w:pPr>
      <w:rPr>
        <w:rFonts w:ascii="Wingdings" w:hAnsi="Wingdings" w:cs="Wingdings" w:hint="default"/>
      </w:rPr>
    </w:lvl>
    <w:lvl w:ilvl="6" w:tplc="95160C7A">
      <w:start w:val="1"/>
      <w:numFmt w:val="bullet"/>
      <w:lvlText w:val=""/>
      <w:lvlJc w:val="left"/>
      <w:pPr>
        <w:ind w:left="5040" w:hanging="360"/>
      </w:pPr>
      <w:rPr>
        <w:rFonts w:ascii="Symbol" w:hAnsi="Symbol" w:cs="Symbol" w:hint="default"/>
      </w:rPr>
    </w:lvl>
    <w:lvl w:ilvl="7" w:tplc="09B498CE">
      <w:start w:val="1"/>
      <w:numFmt w:val="bullet"/>
      <w:lvlText w:val="o"/>
      <w:lvlJc w:val="left"/>
      <w:pPr>
        <w:ind w:left="5760" w:hanging="360"/>
      </w:pPr>
      <w:rPr>
        <w:rFonts w:ascii="Courier New" w:hAnsi="Courier New" w:cs="Courier New" w:hint="default"/>
      </w:rPr>
    </w:lvl>
    <w:lvl w:ilvl="8" w:tplc="9F32C0FE">
      <w:start w:val="1"/>
      <w:numFmt w:val="bullet"/>
      <w:lvlText w:val=""/>
      <w:lvlJc w:val="left"/>
      <w:pPr>
        <w:ind w:left="6480" w:hanging="360"/>
      </w:pPr>
      <w:rPr>
        <w:rFonts w:ascii="Wingdings" w:hAnsi="Wingdings" w:cs="Wingdings" w:hint="default"/>
      </w:rPr>
    </w:lvl>
  </w:abstractNum>
  <w:abstractNum w:abstractNumId="19"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0"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1" w15:restartNumberingAfterBreak="0">
    <w:nsid w:val="28BA1A04"/>
    <w:multiLevelType w:val="hybridMultilevel"/>
    <w:tmpl w:val="84D08558"/>
    <w:lvl w:ilvl="0" w:tplc="E772BEB2">
      <w:start w:val="1"/>
      <w:numFmt w:val="bullet"/>
      <w:lvlText w:val=""/>
      <w:lvlJc w:val="left"/>
      <w:pPr>
        <w:ind w:left="720" w:hanging="360"/>
      </w:pPr>
      <w:rPr>
        <w:rFonts w:ascii="Symbol" w:hAnsi="Symbol" w:cs="Symbol" w:hint="default"/>
        <w:sz w:val="18"/>
        <w:szCs w:val="18"/>
      </w:rPr>
    </w:lvl>
    <w:lvl w:ilvl="1" w:tplc="2702052C">
      <w:start w:val="1"/>
      <w:numFmt w:val="bullet"/>
      <w:lvlText w:val="o"/>
      <w:lvlJc w:val="left"/>
      <w:pPr>
        <w:ind w:left="1440" w:hanging="360"/>
      </w:pPr>
      <w:rPr>
        <w:rFonts w:ascii="Courier New" w:hAnsi="Courier New" w:cs="Courier New" w:hint="default"/>
      </w:rPr>
    </w:lvl>
    <w:lvl w:ilvl="2" w:tplc="E39C72F0">
      <w:start w:val="1"/>
      <w:numFmt w:val="bullet"/>
      <w:lvlText w:val=""/>
      <w:lvlJc w:val="left"/>
      <w:pPr>
        <w:ind w:left="2160" w:hanging="360"/>
      </w:pPr>
      <w:rPr>
        <w:rFonts w:ascii="Wingdings" w:hAnsi="Wingdings" w:cs="Wingdings" w:hint="default"/>
      </w:rPr>
    </w:lvl>
    <w:lvl w:ilvl="3" w:tplc="C7C8DF4E">
      <w:start w:val="1"/>
      <w:numFmt w:val="bullet"/>
      <w:lvlText w:val=""/>
      <w:lvlJc w:val="left"/>
      <w:pPr>
        <w:ind w:left="2880" w:hanging="360"/>
      </w:pPr>
      <w:rPr>
        <w:rFonts w:ascii="Symbol" w:hAnsi="Symbol" w:cs="Symbol" w:hint="default"/>
      </w:rPr>
    </w:lvl>
    <w:lvl w:ilvl="4" w:tplc="4F20EB6E">
      <w:start w:val="1"/>
      <w:numFmt w:val="bullet"/>
      <w:lvlText w:val="o"/>
      <w:lvlJc w:val="left"/>
      <w:pPr>
        <w:ind w:left="3600" w:hanging="360"/>
      </w:pPr>
      <w:rPr>
        <w:rFonts w:ascii="Courier New" w:hAnsi="Courier New" w:cs="Courier New" w:hint="default"/>
      </w:rPr>
    </w:lvl>
    <w:lvl w:ilvl="5" w:tplc="9D404C7E">
      <w:start w:val="1"/>
      <w:numFmt w:val="bullet"/>
      <w:lvlText w:val=""/>
      <w:lvlJc w:val="left"/>
      <w:pPr>
        <w:ind w:left="4320" w:hanging="360"/>
      </w:pPr>
      <w:rPr>
        <w:rFonts w:ascii="Wingdings" w:hAnsi="Wingdings" w:cs="Wingdings" w:hint="default"/>
      </w:rPr>
    </w:lvl>
    <w:lvl w:ilvl="6" w:tplc="F2D6B3E4">
      <w:start w:val="1"/>
      <w:numFmt w:val="bullet"/>
      <w:lvlText w:val=""/>
      <w:lvlJc w:val="left"/>
      <w:pPr>
        <w:ind w:left="5040" w:hanging="360"/>
      </w:pPr>
      <w:rPr>
        <w:rFonts w:ascii="Symbol" w:hAnsi="Symbol" w:cs="Symbol" w:hint="default"/>
      </w:rPr>
    </w:lvl>
    <w:lvl w:ilvl="7" w:tplc="DC3A5F7A">
      <w:start w:val="1"/>
      <w:numFmt w:val="bullet"/>
      <w:lvlText w:val="o"/>
      <w:lvlJc w:val="left"/>
      <w:pPr>
        <w:ind w:left="5760" w:hanging="360"/>
      </w:pPr>
      <w:rPr>
        <w:rFonts w:ascii="Courier New" w:hAnsi="Courier New" w:cs="Courier New" w:hint="default"/>
      </w:rPr>
    </w:lvl>
    <w:lvl w:ilvl="8" w:tplc="2AE02894">
      <w:start w:val="1"/>
      <w:numFmt w:val="bullet"/>
      <w:lvlText w:val=""/>
      <w:lvlJc w:val="left"/>
      <w:pPr>
        <w:ind w:left="6480" w:hanging="360"/>
      </w:pPr>
      <w:rPr>
        <w:rFonts w:ascii="Wingdings" w:hAnsi="Wingdings" w:cs="Wingdings" w:hint="default"/>
      </w:rPr>
    </w:lvl>
  </w:abstractNum>
  <w:abstractNum w:abstractNumId="22" w15:restartNumberingAfterBreak="0">
    <w:nsid w:val="29F01976"/>
    <w:multiLevelType w:val="hybridMultilevel"/>
    <w:tmpl w:val="ED242F34"/>
    <w:lvl w:ilvl="0" w:tplc="439AC9A2">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24"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5"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26" w15:restartNumberingAfterBreak="0">
    <w:nsid w:val="303F1ACB"/>
    <w:multiLevelType w:val="hybridMultilevel"/>
    <w:tmpl w:val="D110E8E4"/>
    <w:lvl w:ilvl="0" w:tplc="FE3CDD0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28" w15:restartNumberingAfterBreak="0">
    <w:nsid w:val="3B933A74"/>
    <w:multiLevelType w:val="hybridMultilevel"/>
    <w:tmpl w:val="87986450"/>
    <w:lvl w:ilvl="0" w:tplc="E268697A">
      <w:start w:val="1"/>
      <w:numFmt w:val="bullet"/>
      <w:lvlText w:val=""/>
      <w:lvlJc w:val="left"/>
      <w:pPr>
        <w:ind w:left="720" w:hanging="360"/>
      </w:pPr>
      <w:rPr>
        <w:rFonts w:ascii="Symbol" w:hAnsi="Symbol" w:cs="Symbol" w:hint="default"/>
        <w:sz w:val="18"/>
        <w:szCs w:val="18"/>
      </w:rPr>
    </w:lvl>
    <w:lvl w:ilvl="1" w:tplc="F9F8485A">
      <w:start w:val="1"/>
      <w:numFmt w:val="bullet"/>
      <w:lvlText w:val="o"/>
      <w:lvlJc w:val="left"/>
      <w:pPr>
        <w:ind w:left="1440" w:hanging="360"/>
      </w:pPr>
      <w:rPr>
        <w:rFonts w:ascii="Courier New" w:hAnsi="Courier New" w:cs="Courier New" w:hint="default"/>
      </w:rPr>
    </w:lvl>
    <w:lvl w:ilvl="2" w:tplc="FD0668D0">
      <w:start w:val="1"/>
      <w:numFmt w:val="bullet"/>
      <w:lvlText w:val=""/>
      <w:lvlJc w:val="left"/>
      <w:pPr>
        <w:ind w:left="2160" w:hanging="360"/>
      </w:pPr>
      <w:rPr>
        <w:rFonts w:ascii="Wingdings" w:hAnsi="Wingdings" w:cs="Wingdings" w:hint="default"/>
      </w:rPr>
    </w:lvl>
    <w:lvl w:ilvl="3" w:tplc="8C7E5A48">
      <w:start w:val="1"/>
      <w:numFmt w:val="bullet"/>
      <w:lvlText w:val=""/>
      <w:lvlJc w:val="left"/>
      <w:pPr>
        <w:ind w:left="2880" w:hanging="360"/>
      </w:pPr>
      <w:rPr>
        <w:rFonts w:ascii="Symbol" w:hAnsi="Symbol" w:cs="Symbol" w:hint="default"/>
      </w:rPr>
    </w:lvl>
    <w:lvl w:ilvl="4" w:tplc="D630789E">
      <w:start w:val="1"/>
      <w:numFmt w:val="bullet"/>
      <w:lvlText w:val="o"/>
      <w:lvlJc w:val="left"/>
      <w:pPr>
        <w:ind w:left="3600" w:hanging="360"/>
      </w:pPr>
      <w:rPr>
        <w:rFonts w:ascii="Courier New" w:hAnsi="Courier New" w:cs="Courier New" w:hint="default"/>
      </w:rPr>
    </w:lvl>
    <w:lvl w:ilvl="5" w:tplc="ACB429D2">
      <w:start w:val="1"/>
      <w:numFmt w:val="bullet"/>
      <w:lvlText w:val=""/>
      <w:lvlJc w:val="left"/>
      <w:pPr>
        <w:ind w:left="4320" w:hanging="360"/>
      </w:pPr>
      <w:rPr>
        <w:rFonts w:ascii="Wingdings" w:hAnsi="Wingdings" w:cs="Wingdings" w:hint="default"/>
      </w:rPr>
    </w:lvl>
    <w:lvl w:ilvl="6" w:tplc="DC740A7E">
      <w:start w:val="1"/>
      <w:numFmt w:val="bullet"/>
      <w:lvlText w:val=""/>
      <w:lvlJc w:val="left"/>
      <w:pPr>
        <w:ind w:left="5040" w:hanging="360"/>
      </w:pPr>
      <w:rPr>
        <w:rFonts w:ascii="Symbol" w:hAnsi="Symbol" w:cs="Symbol" w:hint="default"/>
      </w:rPr>
    </w:lvl>
    <w:lvl w:ilvl="7" w:tplc="D38AF72A">
      <w:start w:val="1"/>
      <w:numFmt w:val="bullet"/>
      <w:lvlText w:val="o"/>
      <w:lvlJc w:val="left"/>
      <w:pPr>
        <w:ind w:left="5760" w:hanging="360"/>
      </w:pPr>
      <w:rPr>
        <w:rFonts w:ascii="Courier New" w:hAnsi="Courier New" w:cs="Courier New" w:hint="default"/>
      </w:rPr>
    </w:lvl>
    <w:lvl w:ilvl="8" w:tplc="9F5646AC">
      <w:start w:val="1"/>
      <w:numFmt w:val="bullet"/>
      <w:lvlText w:val=""/>
      <w:lvlJc w:val="left"/>
      <w:pPr>
        <w:ind w:left="6480" w:hanging="360"/>
      </w:pPr>
      <w:rPr>
        <w:rFonts w:ascii="Wingdings" w:hAnsi="Wingdings" w:cs="Wingdings" w:hint="default"/>
      </w:rPr>
    </w:lvl>
  </w:abstractNum>
  <w:abstractNum w:abstractNumId="29"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0" w15:restartNumberingAfterBreak="0">
    <w:nsid w:val="444C6084"/>
    <w:multiLevelType w:val="hybridMultilevel"/>
    <w:tmpl w:val="610A13B0"/>
    <w:lvl w:ilvl="0" w:tplc="3418FC00">
      <w:start w:val="1"/>
      <w:numFmt w:val="decimal"/>
      <w:lvlText w:val="%1."/>
      <w:lvlJc w:val="left"/>
      <w:pPr>
        <w:ind w:left="720" w:hanging="360"/>
      </w:pPr>
      <w:rPr>
        <w:rFonts w:ascii="Arial" w:eastAsiaTheme="minorHAnsi" w:hAnsi="Arial" w:cs="Aria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9B3D69"/>
    <w:multiLevelType w:val="hybridMultilevel"/>
    <w:tmpl w:val="C6706786"/>
    <w:lvl w:ilvl="0" w:tplc="27FA23E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3"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4"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35"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36"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37" w15:restartNumberingAfterBreak="0">
    <w:nsid w:val="4DA27BB8"/>
    <w:multiLevelType w:val="hybridMultilevel"/>
    <w:tmpl w:val="B19C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2E618B6"/>
    <w:multiLevelType w:val="hybridMultilevel"/>
    <w:tmpl w:val="76169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40"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41678E"/>
    <w:multiLevelType w:val="hybridMultilevel"/>
    <w:tmpl w:val="1CBE23FC"/>
    <w:lvl w:ilvl="0" w:tplc="F606FA60">
      <w:start w:val="1"/>
      <w:numFmt w:val="bullet"/>
      <w:lvlText w:val=""/>
      <w:lvlJc w:val="left"/>
      <w:pPr>
        <w:ind w:left="720" w:hanging="360"/>
      </w:pPr>
      <w:rPr>
        <w:rFonts w:ascii="Symbol" w:hAnsi="Symbol" w:cs="Symbol" w:hint="default"/>
        <w:sz w:val="18"/>
        <w:szCs w:val="18"/>
      </w:rPr>
    </w:lvl>
    <w:lvl w:ilvl="1" w:tplc="F2983F04">
      <w:start w:val="1"/>
      <w:numFmt w:val="bullet"/>
      <w:lvlText w:val="o"/>
      <w:lvlJc w:val="left"/>
      <w:pPr>
        <w:ind w:left="1440" w:hanging="360"/>
      </w:pPr>
      <w:rPr>
        <w:rFonts w:ascii="Courier New" w:hAnsi="Courier New" w:cs="Courier New" w:hint="default"/>
      </w:rPr>
    </w:lvl>
    <w:lvl w:ilvl="2" w:tplc="DFA2E3CC">
      <w:start w:val="1"/>
      <w:numFmt w:val="bullet"/>
      <w:lvlText w:val=""/>
      <w:lvlJc w:val="left"/>
      <w:pPr>
        <w:ind w:left="2160" w:hanging="360"/>
      </w:pPr>
      <w:rPr>
        <w:rFonts w:ascii="Wingdings" w:hAnsi="Wingdings" w:cs="Wingdings" w:hint="default"/>
      </w:rPr>
    </w:lvl>
    <w:lvl w:ilvl="3" w:tplc="CEF4FF4A">
      <w:start w:val="1"/>
      <w:numFmt w:val="bullet"/>
      <w:lvlText w:val=""/>
      <w:lvlJc w:val="left"/>
      <w:pPr>
        <w:ind w:left="2880" w:hanging="360"/>
      </w:pPr>
      <w:rPr>
        <w:rFonts w:ascii="Symbol" w:hAnsi="Symbol" w:cs="Symbol" w:hint="default"/>
      </w:rPr>
    </w:lvl>
    <w:lvl w:ilvl="4" w:tplc="7AB630F6">
      <w:start w:val="1"/>
      <w:numFmt w:val="bullet"/>
      <w:lvlText w:val="o"/>
      <w:lvlJc w:val="left"/>
      <w:pPr>
        <w:ind w:left="3600" w:hanging="360"/>
      </w:pPr>
      <w:rPr>
        <w:rFonts w:ascii="Courier New" w:hAnsi="Courier New" w:cs="Courier New" w:hint="default"/>
      </w:rPr>
    </w:lvl>
    <w:lvl w:ilvl="5" w:tplc="D196EA5C">
      <w:start w:val="1"/>
      <w:numFmt w:val="bullet"/>
      <w:lvlText w:val=""/>
      <w:lvlJc w:val="left"/>
      <w:pPr>
        <w:ind w:left="4320" w:hanging="360"/>
      </w:pPr>
      <w:rPr>
        <w:rFonts w:ascii="Wingdings" w:hAnsi="Wingdings" w:cs="Wingdings" w:hint="default"/>
      </w:rPr>
    </w:lvl>
    <w:lvl w:ilvl="6" w:tplc="6402FE84">
      <w:start w:val="1"/>
      <w:numFmt w:val="bullet"/>
      <w:lvlText w:val=""/>
      <w:lvlJc w:val="left"/>
      <w:pPr>
        <w:ind w:left="5040" w:hanging="360"/>
      </w:pPr>
      <w:rPr>
        <w:rFonts w:ascii="Symbol" w:hAnsi="Symbol" w:cs="Symbol" w:hint="default"/>
      </w:rPr>
    </w:lvl>
    <w:lvl w:ilvl="7" w:tplc="9FF6225A">
      <w:start w:val="1"/>
      <w:numFmt w:val="bullet"/>
      <w:lvlText w:val="o"/>
      <w:lvlJc w:val="left"/>
      <w:pPr>
        <w:ind w:left="5760" w:hanging="360"/>
      </w:pPr>
      <w:rPr>
        <w:rFonts w:ascii="Courier New" w:hAnsi="Courier New" w:cs="Courier New" w:hint="default"/>
      </w:rPr>
    </w:lvl>
    <w:lvl w:ilvl="8" w:tplc="2D36BD0C">
      <w:start w:val="1"/>
      <w:numFmt w:val="bullet"/>
      <w:lvlText w:val=""/>
      <w:lvlJc w:val="left"/>
      <w:pPr>
        <w:ind w:left="6480" w:hanging="360"/>
      </w:pPr>
      <w:rPr>
        <w:rFonts w:ascii="Wingdings" w:hAnsi="Wingdings" w:cs="Wingdings" w:hint="default"/>
      </w:rPr>
    </w:lvl>
  </w:abstractNum>
  <w:abstractNum w:abstractNumId="42" w15:restartNumberingAfterBreak="0">
    <w:nsid w:val="5A3142A3"/>
    <w:multiLevelType w:val="hybridMultilevel"/>
    <w:tmpl w:val="0526BF04"/>
    <w:lvl w:ilvl="0" w:tplc="FFF26D8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4" w15:restartNumberingAfterBreak="0">
    <w:nsid w:val="5D832213"/>
    <w:multiLevelType w:val="hybridMultilevel"/>
    <w:tmpl w:val="BD889D72"/>
    <w:lvl w:ilvl="0" w:tplc="94D2DA06">
      <w:start w:val="1"/>
      <w:numFmt w:val="bullet"/>
      <w:lvlText w:val=""/>
      <w:lvlJc w:val="left"/>
      <w:pPr>
        <w:ind w:left="720" w:hanging="360"/>
      </w:pPr>
      <w:rPr>
        <w:rFonts w:ascii="Symbol" w:hAnsi="Symbol" w:cs="Symbol" w:hint="default"/>
        <w:sz w:val="18"/>
        <w:szCs w:val="18"/>
      </w:rPr>
    </w:lvl>
    <w:lvl w:ilvl="1" w:tplc="B6EC1606">
      <w:start w:val="1"/>
      <w:numFmt w:val="bullet"/>
      <w:lvlText w:val="o"/>
      <w:lvlJc w:val="left"/>
      <w:pPr>
        <w:ind w:left="1440" w:hanging="360"/>
      </w:pPr>
      <w:rPr>
        <w:rFonts w:ascii="Courier New" w:hAnsi="Courier New" w:cs="Courier New" w:hint="default"/>
      </w:rPr>
    </w:lvl>
    <w:lvl w:ilvl="2" w:tplc="5DA4DA4C">
      <w:start w:val="1"/>
      <w:numFmt w:val="bullet"/>
      <w:lvlText w:val=""/>
      <w:lvlJc w:val="left"/>
      <w:pPr>
        <w:ind w:left="2160" w:hanging="360"/>
      </w:pPr>
      <w:rPr>
        <w:rFonts w:ascii="Wingdings" w:hAnsi="Wingdings" w:cs="Wingdings" w:hint="default"/>
      </w:rPr>
    </w:lvl>
    <w:lvl w:ilvl="3" w:tplc="1FBA6DAC">
      <w:start w:val="1"/>
      <w:numFmt w:val="bullet"/>
      <w:lvlText w:val=""/>
      <w:lvlJc w:val="left"/>
      <w:pPr>
        <w:ind w:left="2880" w:hanging="360"/>
      </w:pPr>
      <w:rPr>
        <w:rFonts w:ascii="Symbol" w:hAnsi="Symbol" w:cs="Symbol" w:hint="default"/>
      </w:rPr>
    </w:lvl>
    <w:lvl w:ilvl="4" w:tplc="EEB422BE">
      <w:start w:val="1"/>
      <w:numFmt w:val="bullet"/>
      <w:lvlText w:val="o"/>
      <w:lvlJc w:val="left"/>
      <w:pPr>
        <w:ind w:left="3600" w:hanging="360"/>
      </w:pPr>
      <w:rPr>
        <w:rFonts w:ascii="Courier New" w:hAnsi="Courier New" w:cs="Courier New" w:hint="default"/>
      </w:rPr>
    </w:lvl>
    <w:lvl w:ilvl="5" w:tplc="2ED88C5E">
      <w:start w:val="1"/>
      <w:numFmt w:val="bullet"/>
      <w:lvlText w:val=""/>
      <w:lvlJc w:val="left"/>
      <w:pPr>
        <w:ind w:left="4320" w:hanging="360"/>
      </w:pPr>
      <w:rPr>
        <w:rFonts w:ascii="Wingdings" w:hAnsi="Wingdings" w:cs="Wingdings" w:hint="default"/>
      </w:rPr>
    </w:lvl>
    <w:lvl w:ilvl="6" w:tplc="63E02346">
      <w:start w:val="1"/>
      <w:numFmt w:val="bullet"/>
      <w:lvlText w:val=""/>
      <w:lvlJc w:val="left"/>
      <w:pPr>
        <w:ind w:left="5040" w:hanging="360"/>
      </w:pPr>
      <w:rPr>
        <w:rFonts w:ascii="Symbol" w:hAnsi="Symbol" w:cs="Symbol" w:hint="default"/>
      </w:rPr>
    </w:lvl>
    <w:lvl w:ilvl="7" w:tplc="BB02C8F6">
      <w:start w:val="1"/>
      <w:numFmt w:val="bullet"/>
      <w:lvlText w:val="o"/>
      <w:lvlJc w:val="left"/>
      <w:pPr>
        <w:ind w:left="5760" w:hanging="360"/>
      </w:pPr>
      <w:rPr>
        <w:rFonts w:ascii="Courier New" w:hAnsi="Courier New" w:cs="Courier New" w:hint="default"/>
      </w:rPr>
    </w:lvl>
    <w:lvl w:ilvl="8" w:tplc="28C803B4">
      <w:start w:val="1"/>
      <w:numFmt w:val="bullet"/>
      <w:lvlText w:val=""/>
      <w:lvlJc w:val="left"/>
      <w:pPr>
        <w:ind w:left="6480" w:hanging="360"/>
      </w:pPr>
      <w:rPr>
        <w:rFonts w:ascii="Wingdings" w:hAnsi="Wingdings" w:cs="Wingdings" w:hint="default"/>
      </w:rPr>
    </w:lvl>
  </w:abstractNum>
  <w:abstractNum w:abstractNumId="45"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46" w15:restartNumberingAfterBreak="0">
    <w:nsid w:val="60F8456B"/>
    <w:multiLevelType w:val="hybridMultilevel"/>
    <w:tmpl w:val="CBEA84EE"/>
    <w:lvl w:ilvl="0" w:tplc="0B786DBC">
      <w:start w:val="1"/>
      <w:numFmt w:val="bullet"/>
      <w:lvlText w:val=""/>
      <w:lvlJc w:val="left"/>
      <w:pPr>
        <w:ind w:left="720" w:hanging="360"/>
      </w:pPr>
      <w:rPr>
        <w:rFonts w:ascii="Symbol" w:hAnsi="Symbol" w:cs="Symbol" w:hint="default"/>
        <w:sz w:val="18"/>
        <w:szCs w:val="18"/>
      </w:rPr>
    </w:lvl>
    <w:lvl w:ilvl="1" w:tplc="4D74CFCE">
      <w:start w:val="1"/>
      <w:numFmt w:val="bullet"/>
      <w:lvlText w:val="o"/>
      <w:lvlJc w:val="left"/>
      <w:pPr>
        <w:ind w:left="1440" w:hanging="360"/>
      </w:pPr>
      <w:rPr>
        <w:rFonts w:ascii="Courier New" w:hAnsi="Courier New" w:cs="Courier New" w:hint="default"/>
      </w:rPr>
    </w:lvl>
    <w:lvl w:ilvl="2" w:tplc="90F0D95A">
      <w:start w:val="1"/>
      <w:numFmt w:val="bullet"/>
      <w:lvlText w:val=""/>
      <w:lvlJc w:val="left"/>
      <w:pPr>
        <w:ind w:left="2160" w:hanging="360"/>
      </w:pPr>
      <w:rPr>
        <w:rFonts w:ascii="Wingdings" w:hAnsi="Wingdings" w:cs="Wingdings" w:hint="default"/>
      </w:rPr>
    </w:lvl>
    <w:lvl w:ilvl="3" w:tplc="F84C3460">
      <w:start w:val="1"/>
      <w:numFmt w:val="bullet"/>
      <w:lvlText w:val=""/>
      <w:lvlJc w:val="left"/>
      <w:pPr>
        <w:ind w:left="2880" w:hanging="360"/>
      </w:pPr>
      <w:rPr>
        <w:rFonts w:ascii="Symbol" w:hAnsi="Symbol" w:cs="Symbol" w:hint="default"/>
      </w:rPr>
    </w:lvl>
    <w:lvl w:ilvl="4" w:tplc="B3E4E322">
      <w:start w:val="1"/>
      <w:numFmt w:val="bullet"/>
      <w:lvlText w:val="o"/>
      <w:lvlJc w:val="left"/>
      <w:pPr>
        <w:ind w:left="3600" w:hanging="360"/>
      </w:pPr>
      <w:rPr>
        <w:rFonts w:ascii="Courier New" w:hAnsi="Courier New" w:cs="Courier New" w:hint="default"/>
      </w:rPr>
    </w:lvl>
    <w:lvl w:ilvl="5" w:tplc="5116475C">
      <w:start w:val="1"/>
      <w:numFmt w:val="bullet"/>
      <w:lvlText w:val=""/>
      <w:lvlJc w:val="left"/>
      <w:pPr>
        <w:ind w:left="4320" w:hanging="360"/>
      </w:pPr>
      <w:rPr>
        <w:rFonts w:ascii="Wingdings" w:hAnsi="Wingdings" w:cs="Wingdings" w:hint="default"/>
      </w:rPr>
    </w:lvl>
    <w:lvl w:ilvl="6" w:tplc="FD66D556">
      <w:start w:val="1"/>
      <w:numFmt w:val="bullet"/>
      <w:lvlText w:val=""/>
      <w:lvlJc w:val="left"/>
      <w:pPr>
        <w:ind w:left="5040" w:hanging="360"/>
      </w:pPr>
      <w:rPr>
        <w:rFonts w:ascii="Symbol" w:hAnsi="Symbol" w:cs="Symbol" w:hint="default"/>
      </w:rPr>
    </w:lvl>
    <w:lvl w:ilvl="7" w:tplc="E1ECC3CA">
      <w:start w:val="1"/>
      <w:numFmt w:val="bullet"/>
      <w:lvlText w:val="o"/>
      <w:lvlJc w:val="left"/>
      <w:pPr>
        <w:ind w:left="5760" w:hanging="360"/>
      </w:pPr>
      <w:rPr>
        <w:rFonts w:ascii="Courier New" w:hAnsi="Courier New" w:cs="Courier New" w:hint="default"/>
      </w:rPr>
    </w:lvl>
    <w:lvl w:ilvl="8" w:tplc="B4C0BE6C">
      <w:start w:val="1"/>
      <w:numFmt w:val="bullet"/>
      <w:lvlText w:val=""/>
      <w:lvlJc w:val="left"/>
      <w:pPr>
        <w:ind w:left="6480" w:hanging="360"/>
      </w:pPr>
      <w:rPr>
        <w:rFonts w:ascii="Wingdings" w:hAnsi="Wingdings" w:cs="Wingdings" w:hint="default"/>
      </w:rPr>
    </w:lvl>
  </w:abstractNum>
  <w:abstractNum w:abstractNumId="47"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48" w15:restartNumberingAfterBreak="0">
    <w:nsid w:val="6521613F"/>
    <w:multiLevelType w:val="hybridMultilevel"/>
    <w:tmpl w:val="DCA4FB9A"/>
    <w:lvl w:ilvl="0" w:tplc="FFFFFFFF">
      <w:start w:val="8"/>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50"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1"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53" w15:restartNumberingAfterBreak="0">
    <w:nsid w:val="76DE67B3"/>
    <w:multiLevelType w:val="hybridMultilevel"/>
    <w:tmpl w:val="0526BF04"/>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7CD4842"/>
    <w:multiLevelType w:val="hybridMultilevel"/>
    <w:tmpl w:val="726C0D54"/>
    <w:lvl w:ilvl="0" w:tplc="12D4CEF0">
      <w:numFmt w:val="bullet"/>
      <w:lvlText w:val="-"/>
      <w:lvlJc w:val="left"/>
      <w:pPr>
        <w:ind w:left="405" w:hanging="360"/>
      </w:pPr>
      <w:rPr>
        <w:rFonts w:ascii="Arial" w:eastAsia="Times New Roman" w:hAnsi="Arial" w:cs="Arial" w:hint="default"/>
        <w:color w:val="00000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55" w15:restartNumberingAfterBreak="0">
    <w:nsid w:val="7BC57CB1"/>
    <w:multiLevelType w:val="hybridMultilevel"/>
    <w:tmpl w:val="EB40BA62"/>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7"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16cid:durableId="1649557008">
    <w:abstractNumId w:val="33"/>
  </w:num>
  <w:num w:numId="2" w16cid:durableId="924416710">
    <w:abstractNumId w:val="52"/>
  </w:num>
  <w:num w:numId="3" w16cid:durableId="1578858995">
    <w:abstractNumId w:val="1"/>
  </w:num>
  <w:num w:numId="4" w16cid:durableId="2014721413">
    <w:abstractNumId w:val="47"/>
  </w:num>
  <w:num w:numId="5" w16cid:durableId="1185243239">
    <w:abstractNumId w:val="25"/>
  </w:num>
  <w:num w:numId="6" w16cid:durableId="652411045">
    <w:abstractNumId w:val="29"/>
  </w:num>
  <w:num w:numId="7" w16cid:durableId="790586581">
    <w:abstractNumId w:val="24"/>
  </w:num>
  <w:num w:numId="8" w16cid:durableId="1826892770">
    <w:abstractNumId w:val="19"/>
  </w:num>
  <w:num w:numId="9" w16cid:durableId="137694939">
    <w:abstractNumId w:val="11"/>
  </w:num>
  <w:num w:numId="10" w16cid:durableId="162942511">
    <w:abstractNumId w:val="32"/>
  </w:num>
  <w:num w:numId="11" w16cid:durableId="658458077">
    <w:abstractNumId w:val="13"/>
  </w:num>
  <w:num w:numId="12" w16cid:durableId="197939452">
    <w:abstractNumId w:val="9"/>
  </w:num>
  <w:num w:numId="13" w16cid:durableId="1390037581">
    <w:abstractNumId w:val="31"/>
  </w:num>
  <w:num w:numId="14" w16cid:durableId="1728798307">
    <w:abstractNumId w:val="23"/>
  </w:num>
  <w:num w:numId="15" w16cid:durableId="1945334672">
    <w:abstractNumId w:val="36"/>
  </w:num>
  <w:num w:numId="16" w16cid:durableId="1090738868">
    <w:abstractNumId w:val="41"/>
  </w:num>
  <w:num w:numId="17" w16cid:durableId="161089425">
    <w:abstractNumId w:val="20"/>
  </w:num>
  <w:num w:numId="18" w16cid:durableId="1033532231">
    <w:abstractNumId w:val="56"/>
  </w:num>
  <w:num w:numId="19" w16cid:durableId="137785680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093935">
    <w:abstractNumId w:val="44"/>
  </w:num>
  <w:num w:numId="21" w16cid:durableId="981496316">
    <w:abstractNumId w:val="39"/>
  </w:num>
  <w:num w:numId="22" w16cid:durableId="466750265">
    <w:abstractNumId w:val="28"/>
  </w:num>
  <w:num w:numId="23" w16cid:durableId="1266959531">
    <w:abstractNumId w:val="51"/>
  </w:num>
  <w:num w:numId="24" w16cid:durableId="1256130525">
    <w:abstractNumId w:val="38"/>
  </w:num>
  <w:num w:numId="25" w16cid:durableId="1385759518">
    <w:abstractNumId w:val="16"/>
  </w:num>
  <w:num w:numId="26" w16cid:durableId="2031948414">
    <w:abstractNumId w:val="45"/>
  </w:num>
  <w:num w:numId="27" w16cid:durableId="2030057240">
    <w:abstractNumId w:val="34"/>
  </w:num>
  <w:num w:numId="28" w16cid:durableId="1242301869">
    <w:abstractNumId w:val="3"/>
  </w:num>
  <w:num w:numId="29" w16cid:durableId="499200421">
    <w:abstractNumId w:val="50"/>
  </w:num>
  <w:num w:numId="30" w16cid:durableId="1765497350">
    <w:abstractNumId w:val="4"/>
  </w:num>
  <w:num w:numId="31" w16cid:durableId="2063869928">
    <w:abstractNumId w:val="57"/>
  </w:num>
  <w:num w:numId="32" w16cid:durableId="1993219720">
    <w:abstractNumId w:val="43"/>
  </w:num>
  <w:num w:numId="33" w16cid:durableId="1470586632">
    <w:abstractNumId w:val="0"/>
  </w:num>
  <w:num w:numId="34" w16cid:durableId="988435584">
    <w:abstractNumId w:val="12"/>
  </w:num>
  <w:num w:numId="35" w16cid:durableId="1109352112">
    <w:abstractNumId w:val="35"/>
  </w:num>
  <w:num w:numId="36" w16cid:durableId="50732223">
    <w:abstractNumId w:val="27"/>
  </w:num>
  <w:num w:numId="37" w16cid:durableId="2122411165">
    <w:abstractNumId w:val="6"/>
  </w:num>
  <w:num w:numId="38" w16cid:durableId="579606363">
    <w:abstractNumId w:val="49"/>
  </w:num>
  <w:num w:numId="39" w16cid:durableId="2066830099">
    <w:abstractNumId w:val="40"/>
  </w:num>
  <w:num w:numId="40" w16cid:durableId="2034571380">
    <w:abstractNumId w:val="54"/>
  </w:num>
  <w:num w:numId="41" w16cid:durableId="1479767019">
    <w:abstractNumId w:val="7"/>
  </w:num>
  <w:num w:numId="42" w16cid:durableId="1146776617">
    <w:abstractNumId w:val="37"/>
  </w:num>
  <w:num w:numId="43" w16cid:durableId="1075125689">
    <w:abstractNumId w:val="14"/>
  </w:num>
  <w:num w:numId="44" w16cid:durableId="1542206737">
    <w:abstractNumId w:val="42"/>
  </w:num>
  <w:num w:numId="45" w16cid:durableId="1804730377">
    <w:abstractNumId w:val="22"/>
  </w:num>
  <w:num w:numId="46" w16cid:durableId="436411867">
    <w:abstractNumId w:val="17"/>
  </w:num>
  <w:num w:numId="47" w16cid:durableId="1883903305">
    <w:abstractNumId w:val="46"/>
  </w:num>
  <w:num w:numId="48" w16cid:durableId="308023348">
    <w:abstractNumId w:val="15"/>
  </w:num>
  <w:num w:numId="49" w16cid:durableId="38627588">
    <w:abstractNumId w:val="26"/>
  </w:num>
  <w:num w:numId="50" w16cid:durableId="943418707">
    <w:abstractNumId w:val="48"/>
  </w:num>
  <w:num w:numId="51" w16cid:durableId="1897348873">
    <w:abstractNumId w:val="30"/>
  </w:num>
  <w:num w:numId="52" w16cid:durableId="18970547">
    <w:abstractNumId w:val="21"/>
  </w:num>
  <w:num w:numId="53" w16cid:durableId="38286980">
    <w:abstractNumId w:val="53"/>
  </w:num>
  <w:num w:numId="54" w16cid:durableId="1191187944">
    <w:abstractNumId w:val="8"/>
  </w:num>
  <w:num w:numId="55" w16cid:durableId="207686509">
    <w:abstractNumId w:val="2"/>
  </w:num>
  <w:num w:numId="56" w16cid:durableId="460150412">
    <w:abstractNumId w:val="55"/>
  </w:num>
  <w:num w:numId="57" w16cid:durableId="874386593">
    <w:abstractNumId w:val="18"/>
  </w:num>
  <w:num w:numId="58" w16cid:durableId="477500647">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874"/>
    <w:rsid w:val="0000274B"/>
    <w:rsid w:val="00003BF3"/>
    <w:rsid w:val="0000708C"/>
    <w:rsid w:val="00007E25"/>
    <w:rsid w:val="00011B08"/>
    <w:rsid w:val="00012183"/>
    <w:rsid w:val="00013F52"/>
    <w:rsid w:val="00014C68"/>
    <w:rsid w:val="00015220"/>
    <w:rsid w:val="00015CFE"/>
    <w:rsid w:val="00017197"/>
    <w:rsid w:val="00021212"/>
    <w:rsid w:val="00021544"/>
    <w:rsid w:val="000274BE"/>
    <w:rsid w:val="00027F41"/>
    <w:rsid w:val="0003004A"/>
    <w:rsid w:val="00030325"/>
    <w:rsid w:val="0003041C"/>
    <w:rsid w:val="000307F2"/>
    <w:rsid w:val="00033CA8"/>
    <w:rsid w:val="00034F59"/>
    <w:rsid w:val="00036390"/>
    <w:rsid w:val="00036542"/>
    <w:rsid w:val="0003791E"/>
    <w:rsid w:val="00037A49"/>
    <w:rsid w:val="0004289E"/>
    <w:rsid w:val="0004378C"/>
    <w:rsid w:val="00043DDE"/>
    <w:rsid w:val="00044493"/>
    <w:rsid w:val="00046108"/>
    <w:rsid w:val="00051059"/>
    <w:rsid w:val="000517E9"/>
    <w:rsid w:val="00053AFD"/>
    <w:rsid w:val="00055CAB"/>
    <w:rsid w:val="000562A8"/>
    <w:rsid w:val="000578FD"/>
    <w:rsid w:val="0006055D"/>
    <w:rsid w:val="00060B94"/>
    <w:rsid w:val="00063351"/>
    <w:rsid w:val="00071FB6"/>
    <w:rsid w:val="0008085D"/>
    <w:rsid w:val="00080AA8"/>
    <w:rsid w:val="00081B4B"/>
    <w:rsid w:val="00083E17"/>
    <w:rsid w:val="00087204"/>
    <w:rsid w:val="00087C60"/>
    <w:rsid w:val="000903CA"/>
    <w:rsid w:val="000905CE"/>
    <w:rsid w:val="00090D12"/>
    <w:rsid w:val="00091568"/>
    <w:rsid w:val="00091EAF"/>
    <w:rsid w:val="00092977"/>
    <w:rsid w:val="00097F4A"/>
    <w:rsid w:val="000A4367"/>
    <w:rsid w:val="000A72EB"/>
    <w:rsid w:val="000B3465"/>
    <w:rsid w:val="000B59CB"/>
    <w:rsid w:val="000B610E"/>
    <w:rsid w:val="000C012D"/>
    <w:rsid w:val="000C256B"/>
    <w:rsid w:val="000C4EC6"/>
    <w:rsid w:val="000C5527"/>
    <w:rsid w:val="000D0808"/>
    <w:rsid w:val="000D1A11"/>
    <w:rsid w:val="000D219F"/>
    <w:rsid w:val="000D2E25"/>
    <w:rsid w:val="000D5B22"/>
    <w:rsid w:val="000D6592"/>
    <w:rsid w:val="000D7587"/>
    <w:rsid w:val="000E0632"/>
    <w:rsid w:val="000E0A64"/>
    <w:rsid w:val="000E0A8A"/>
    <w:rsid w:val="000E18C8"/>
    <w:rsid w:val="000E76C6"/>
    <w:rsid w:val="000E7751"/>
    <w:rsid w:val="000F06AD"/>
    <w:rsid w:val="000F0AEB"/>
    <w:rsid w:val="000F2239"/>
    <w:rsid w:val="000F27CF"/>
    <w:rsid w:val="000F3C1B"/>
    <w:rsid w:val="000F6CB5"/>
    <w:rsid w:val="000F76E1"/>
    <w:rsid w:val="000F7A78"/>
    <w:rsid w:val="00101B88"/>
    <w:rsid w:val="00103AC8"/>
    <w:rsid w:val="00111CC5"/>
    <w:rsid w:val="00112078"/>
    <w:rsid w:val="00113553"/>
    <w:rsid w:val="001151C5"/>
    <w:rsid w:val="001224EB"/>
    <w:rsid w:val="001251B6"/>
    <w:rsid w:val="00126197"/>
    <w:rsid w:val="00127127"/>
    <w:rsid w:val="001301A5"/>
    <w:rsid w:val="0013076A"/>
    <w:rsid w:val="00130E25"/>
    <w:rsid w:val="001313D7"/>
    <w:rsid w:val="0013157E"/>
    <w:rsid w:val="00132F2A"/>
    <w:rsid w:val="00134892"/>
    <w:rsid w:val="00136C76"/>
    <w:rsid w:val="00141799"/>
    <w:rsid w:val="001435A6"/>
    <w:rsid w:val="00147197"/>
    <w:rsid w:val="00153261"/>
    <w:rsid w:val="001550BE"/>
    <w:rsid w:val="00156D76"/>
    <w:rsid w:val="00160655"/>
    <w:rsid w:val="00161CD0"/>
    <w:rsid w:val="001647EA"/>
    <w:rsid w:val="0017224F"/>
    <w:rsid w:val="001735BF"/>
    <w:rsid w:val="00173FA9"/>
    <w:rsid w:val="00174A3E"/>
    <w:rsid w:val="0017513B"/>
    <w:rsid w:val="001761FF"/>
    <w:rsid w:val="00176791"/>
    <w:rsid w:val="00177929"/>
    <w:rsid w:val="00182D3A"/>
    <w:rsid w:val="001848F2"/>
    <w:rsid w:val="00186FA5"/>
    <w:rsid w:val="00187E1D"/>
    <w:rsid w:val="0019227A"/>
    <w:rsid w:val="001A02FE"/>
    <w:rsid w:val="001A5104"/>
    <w:rsid w:val="001A7145"/>
    <w:rsid w:val="001A783E"/>
    <w:rsid w:val="001B1BBA"/>
    <w:rsid w:val="001B642C"/>
    <w:rsid w:val="001B66A8"/>
    <w:rsid w:val="001C5975"/>
    <w:rsid w:val="001C6598"/>
    <w:rsid w:val="001C7B6D"/>
    <w:rsid w:val="001D350E"/>
    <w:rsid w:val="001D3885"/>
    <w:rsid w:val="001D4065"/>
    <w:rsid w:val="001D4C22"/>
    <w:rsid w:val="001D6C7F"/>
    <w:rsid w:val="001E0DBE"/>
    <w:rsid w:val="001E1551"/>
    <w:rsid w:val="001E23B6"/>
    <w:rsid w:val="001E27FF"/>
    <w:rsid w:val="001F2979"/>
    <w:rsid w:val="001F369B"/>
    <w:rsid w:val="001F4A1A"/>
    <w:rsid w:val="002041F6"/>
    <w:rsid w:val="00204EDB"/>
    <w:rsid w:val="0020513E"/>
    <w:rsid w:val="00205CCC"/>
    <w:rsid w:val="00206BD6"/>
    <w:rsid w:val="00206E3B"/>
    <w:rsid w:val="00207267"/>
    <w:rsid w:val="00207605"/>
    <w:rsid w:val="00210D77"/>
    <w:rsid w:val="0021303C"/>
    <w:rsid w:val="002171BC"/>
    <w:rsid w:val="0021798B"/>
    <w:rsid w:val="00217C10"/>
    <w:rsid w:val="00217DD8"/>
    <w:rsid w:val="002233CB"/>
    <w:rsid w:val="0023154E"/>
    <w:rsid w:val="0023281D"/>
    <w:rsid w:val="00235102"/>
    <w:rsid w:val="0023545A"/>
    <w:rsid w:val="0023554F"/>
    <w:rsid w:val="002369A4"/>
    <w:rsid w:val="00237EBB"/>
    <w:rsid w:val="00240782"/>
    <w:rsid w:val="00240DB2"/>
    <w:rsid w:val="002468A3"/>
    <w:rsid w:val="00247D16"/>
    <w:rsid w:val="00247D40"/>
    <w:rsid w:val="00251326"/>
    <w:rsid w:val="002531D1"/>
    <w:rsid w:val="00254FF5"/>
    <w:rsid w:val="002557FE"/>
    <w:rsid w:val="002601D0"/>
    <w:rsid w:val="00261C94"/>
    <w:rsid w:val="0026346B"/>
    <w:rsid w:val="002634AA"/>
    <w:rsid w:val="0026602B"/>
    <w:rsid w:val="00270D42"/>
    <w:rsid w:val="00274438"/>
    <w:rsid w:val="002745B0"/>
    <w:rsid w:val="00276E8D"/>
    <w:rsid w:val="00280ECA"/>
    <w:rsid w:val="00282033"/>
    <w:rsid w:val="002836EC"/>
    <w:rsid w:val="00285DF7"/>
    <w:rsid w:val="00286B7D"/>
    <w:rsid w:val="0029218B"/>
    <w:rsid w:val="00292F9B"/>
    <w:rsid w:val="0029391D"/>
    <w:rsid w:val="00296E5B"/>
    <w:rsid w:val="00297EB8"/>
    <w:rsid w:val="002A0929"/>
    <w:rsid w:val="002A235C"/>
    <w:rsid w:val="002A2667"/>
    <w:rsid w:val="002A3084"/>
    <w:rsid w:val="002B2FF9"/>
    <w:rsid w:val="002B4C2D"/>
    <w:rsid w:val="002B4D57"/>
    <w:rsid w:val="002B4F1E"/>
    <w:rsid w:val="002C0C39"/>
    <w:rsid w:val="002C15FD"/>
    <w:rsid w:val="002C1FDF"/>
    <w:rsid w:val="002C79FA"/>
    <w:rsid w:val="002D434A"/>
    <w:rsid w:val="002D449D"/>
    <w:rsid w:val="002D4768"/>
    <w:rsid w:val="002D58B5"/>
    <w:rsid w:val="002D728C"/>
    <w:rsid w:val="002E2184"/>
    <w:rsid w:val="002E4840"/>
    <w:rsid w:val="002E5100"/>
    <w:rsid w:val="002E52AF"/>
    <w:rsid w:val="002F2681"/>
    <w:rsid w:val="002F324A"/>
    <w:rsid w:val="002F54AB"/>
    <w:rsid w:val="002F736B"/>
    <w:rsid w:val="0030296F"/>
    <w:rsid w:val="00305110"/>
    <w:rsid w:val="003056B1"/>
    <w:rsid w:val="003063CA"/>
    <w:rsid w:val="00306911"/>
    <w:rsid w:val="00311EE6"/>
    <w:rsid w:val="003140B5"/>
    <w:rsid w:val="00315A08"/>
    <w:rsid w:val="0031632F"/>
    <w:rsid w:val="003223A6"/>
    <w:rsid w:val="003227BD"/>
    <w:rsid w:val="0032293A"/>
    <w:rsid w:val="0032491D"/>
    <w:rsid w:val="00324B12"/>
    <w:rsid w:val="00326A1C"/>
    <w:rsid w:val="0032782B"/>
    <w:rsid w:val="00330094"/>
    <w:rsid w:val="00330552"/>
    <w:rsid w:val="00331FA4"/>
    <w:rsid w:val="0033210C"/>
    <w:rsid w:val="0033249E"/>
    <w:rsid w:val="003325B8"/>
    <w:rsid w:val="00335024"/>
    <w:rsid w:val="00335408"/>
    <w:rsid w:val="00337E4D"/>
    <w:rsid w:val="00343395"/>
    <w:rsid w:val="003440B3"/>
    <w:rsid w:val="00346190"/>
    <w:rsid w:val="00352693"/>
    <w:rsid w:val="00353C7D"/>
    <w:rsid w:val="00356305"/>
    <w:rsid w:val="00357AC2"/>
    <w:rsid w:val="00361497"/>
    <w:rsid w:val="003618CC"/>
    <w:rsid w:val="00367B6B"/>
    <w:rsid w:val="00371044"/>
    <w:rsid w:val="00372256"/>
    <w:rsid w:val="003734EC"/>
    <w:rsid w:val="0037414C"/>
    <w:rsid w:val="003758EA"/>
    <w:rsid w:val="0037604C"/>
    <w:rsid w:val="00377021"/>
    <w:rsid w:val="003775FE"/>
    <w:rsid w:val="00381159"/>
    <w:rsid w:val="003813EB"/>
    <w:rsid w:val="00382173"/>
    <w:rsid w:val="00385E64"/>
    <w:rsid w:val="00390BF7"/>
    <w:rsid w:val="003924D2"/>
    <w:rsid w:val="00392D8F"/>
    <w:rsid w:val="00393061"/>
    <w:rsid w:val="00393E86"/>
    <w:rsid w:val="00397921"/>
    <w:rsid w:val="00397C3B"/>
    <w:rsid w:val="003A1AA2"/>
    <w:rsid w:val="003A21E6"/>
    <w:rsid w:val="003A225E"/>
    <w:rsid w:val="003A32D4"/>
    <w:rsid w:val="003A5B8D"/>
    <w:rsid w:val="003A62DD"/>
    <w:rsid w:val="003A6BFF"/>
    <w:rsid w:val="003A7124"/>
    <w:rsid w:val="003B1B9A"/>
    <w:rsid w:val="003C1C53"/>
    <w:rsid w:val="003C4B25"/>
    <w:rsid w:val="003C4ED2"/>
    <w:rsid w:val="003C5E04"/>
    <w:rsid w:val="003D46A0"/>
    <w:rsid w:val="003D5941"/>
    <w:rsid w:val="003D5E34"/>
    <w:rsid w:val="003D5EC6"/>
    <w:rsid w:val="003E1BD9"/>
    <w:rsid w:val="003E22CE"/>
    <w:rsid w:val="003E5B61"/>
    <w:rsid w:val="003E6CF1"/>
    <w:rsid w:val="003F170A"/>
    <w:rsid w:val="003F1B96"/>
    <w:rsid w:val="003F78F9"/>
    <w:rsid w:val="00401A6E"/>
    <w:rsid w:val="00402E93"/>
    <w:rsid w:val="00405CBA"/>
    <w:rsid w:val="0040649D"/>
    <w:rsid w:val="00406E8F"/>
    <w:rsid w:val="00413359"/>
    <w:rsid w:val="004142DC"/>
    <w:rsid w:val="004175FB"/>
    <w:rsid w:val="00421A56"/>
    <w:rsid w:val="004252D6"/>
    <w:rsid w:val="0042536D"/>
    <w:rsid w:val="00431B5F"/>
    <w:rsid w:val="004333EC"/>
    <w:rsid w:val="0043368E"/>
    <w:rsid w:val="00434322"/>
    <w:rsid w:val="004352BA"/>
    <w:rsid w:val="00444A85"/>
    <w:rsid w:val="0044560E"/>
    <w:rsid w:val="004462E3"/>
    <w:rsid w:val="00446BD9"/>
    <w:rsid w:val="00446F4E"/>
    <w:rsid w:val="00447812"/>
    <w:rsid w:val="004509EC"/>
    <w:rsid w:val="004512C4"/>
    <w:rsid w:val="00451A92"/>
    <w:rsid w:val="004550B6"/>
    <w:rsid w:val="00455EA7"/>
    <w:rsid w:val="00461F99"/>
    <w:rsid w:val="004641B7"/>
    <w:rsid w:val="00465498"/>
    <w:rsid w:val="00465AB6"/>
    <w:rsid w:val="00465B89"/>
    <w:rsid w:val="0046709C"/>
    <w:rsid w:val="00467AE4"/>
    <w:rsid w:val="004702FB"/>
    <w:rsid w:val="0047088E"/>
    <w:rsid w:val="00471503"/>
    <w:rsid w:val="00472AED"/>
    <w:rsid w:val="00474AA4"/>
    <w:rsid w:val="0047534E"/>
    <w:rsid w:val="00475AAE"/>
    <w:rsid w:val="00480B82"/>
    <w:rsid w:val="0048287C"/>
    <w:rsid w:val="00482DD9"/>
    <w:rsid w:val="00484228"/>
    <w:rsid w:val="00484CCE"/>
    <w:rsid w:val="004919C6"/>
    <w:rsid w:val="00492F32"/>
    <w:rsid w:val="00492F72"/>
    <w:rsid w:val="00493FDF"/>
    <w:rsid w:val="0049479E"/>
    <w:rsid w:val="00494E7A"/>
    <w:rsid w:val="00495C76"/>
    <w:rsid w:val="004A3306"/>
    <w:rsid w:val="004A5A74"/>
    <w:rsid w:val="004A5FCB"/>
    <w:rsid w:val="004A6CD9"/>
    <w:rsid w:val="004A7E70"/>
    <w:rsid w:val="004B1292"/>
    <w:rsid w:val="004B1C4F"/>
    <w:rsid w:val="004B1E55"/>
    <w:rsid w:val="004B4AC4"/>
    <w:rsid w:val="004B4AEE"/>
    <w:rsid w:val="004B58DC"/>
    <w:rsid w:val="004B5AA4"/>
    <w:rsid w:val="004B655A"/>
    <w:rsid w:val="004B7A6D"/>
    <w:rsid w:val="004C11F7"/>
    <w:rsid w:val="004C5E7B"/>
    <w:rsid w:val="004D2DFF"/>
    <w:rsid w:val="004D2F9F"/>
    <w:rsid w:val="004D3ADC"/>
    <w:rsid w:val="004D485D"/>
    <w:rsid w:val="004D7AE5"/>
    <w:rsid w:val="004E3CEF"/>
    <w:rsid w:val="004E5046"/>
    <w:rsid w:val="004E576B"/>
    <w:rsid w:val="004E5F48"/>
    <w:rsid w:val="004E7623"/>
    <w:rsid w:val="004E7A46"/>
    <w:rsid w:val="004F2927"/>
    <w:rsid w:val="004F2E48"/>
    <w:rsid w:val="004F3681"/>
    <w:rsid w:val="004F3AC2"/>
    <w:rsid w:val="004F5EDA"/>
    <w:rsid w:val="005007A7"/>
    <w:rsid w:val="005015EE"/>
    <w:rsid w:val="00501C96"/>
    <w:rsid w:val="00503D58"/>
    <w:rsid w:val="00504F6C"/>
    <w:rsid w:val="0050501F"/>
    <w:rsid w:val="00505C55"/>
    <w:rsid w:val="0050691B"/>
    <w:rsid w:val="00506DEA"/>
    <w:rsid w:val="005108AB"/>
    <w:rsid w:val="0051129E"/>
    <w:rsid w:val="0051184D"/>
    <w:rsid w:val="00515348"/>
    <w:rsid w:val="00516719"/>
    <w:rsid w:val="0052142A"/>
    <w:rsid w:val="00523C97"/>
    <w:rsid w:val="005243D6"/>
    <w:rsid w:val="00524827"/>
    <w:rsid w:val="00532DFE"/>
    <w:rsid w:val="0053510E"/>
    <w:rsid w:val="00537901"/>
    <w:rsid w:val="00537F20"/>
    <w:rsid w:val="005423BF"/>
    <w:rsid w:val="005426A4"/>
    <w:rsid w:val="005429CA"/>
    <w:rsid w:val="00553251"/>
    <w:rsid w:val="0055589D"/>
    <w:rsid w:val="00557D54"/>
    <w:rsid w:val="00561D44"/>
    <w:rsid w:val="005630E3"/>
    <w:rsid w:val="00565097"/>
    <w:rsid w:val="00570865"/>
    <w:rsid w:val="0057173D"/>
    <w:rsid w:val="00577259"/>
    <w:rsid w:val="005812B1"/>
    <w:rsid w:val="00582DA5"/>
    <w:rsid w:val="005834C7"/>
    <w:rsid w:val="00583D1F"/>
    <w:rsid w:val="00590098"/>
    <w:rsid w:val="005912B2"/>
    <w:rsid w:val="00591F4C"/>
    <w:rsid w:val="0059684A"/>
    <w:rsid w:val="0059747D"/>
    <w:rsid w:val="005A0068"/>
    <w:rsid w:val="005A010A"/>
    <w:rsid w:val="005A0948"/>
    <w:rsid w:val="005A26B4"/>
    <w:rsid w:val="005B2481"/>
    <w:rsid w:val="005B59EA"/>
    <w:rsid w:val="005B5C00"/>
    <w:rsid w:val="005B5DBD"/>
    <w:rsid w:val="005B6195"/>
    <w:rsid w:val="005B6734"/>
    <w:rsid w:val="005B7199"/>
    <w:rsid w:val="005B734A"/>
    <w:rsid w:val="005C2897"/>
    <w:rsid w:val="005C7F81"/>
    <w:rsid w:val="005D3D4D"/>
    <w:rsid w:val="005D4476"/>
    <w:rsid w:val="005D6248"/>
    <w:rsid w:val="005E3C1C"/>
    <w:rsid w:val="005E76B8"/>
    <w:rsid w:val="005F41A9"/>
    <w:rsid w:val="005F477D"/>
    <w:rsid w:val="005F487A"/>
    <w:rsid w:val="005F58E3"/>
    <w:rsid w:val="00603FBF"/>
    <w:rsid w:val="006054A9"/>
    <w:rsid w:val="00606FC4"/>
    <w:rsid w:val="00607C3E"/>
    <w:rsid w:val="00613451"/>
    <w:rsid w:val="00614F7F"/>
    <w:rsid w:val="0061726C"/>
    <w:rsid w:val="00621D0D"/>
    <w:rsid w:val="0062211E"/>
    <w:rsid w:val="006253E0"/>
    <w:rsid w:val="00625AEF"/>
    <w:rsid w:val="00625C13"/>
    <w:rsid w:val="00626DD7"/>
    <w:rsid w:val="00633AE4"/>
    <w:rsid w:val="00633E13"/>
    <w:rsid w:val="006347C3"/>
    <w:rsid w:val="00640291"/>
    <w:rsid w:val="006408AD"/>
    <w:rsid w:val="0064134E"/>
    <w:rsid w:val="006413C1"/>
    <w:rsid w:val="00641553"/>
    <w:rsid w:val="00641D76"/>
    <w:rsid w:val="0064363E"/>
    <w:rsid w:val="006439A1"/>
    <w:rsid w:val="00644C1A"/>
    <w:rsid w:val="00651FF2"/>
    <w:rsid w:val="00652E40"/>
    <w:rsid w:val="006543F6"/>
    <w:rsid w:val="006546FC"/>
    <w:rsid w:val="0065672E"/>
    <w:rsid w:val="00656947"/>
    <w:rsid w:val="006601CE"/>
    <w:rsid w:val="00660E04"/>
    <w:rsid w:val="00661E55"/>
    <w:rsid w:val="00662C76"/>
    <w:rsid w:val="00664DA3"/>
    <w:rsid w:val="00664F46"/>
    <w:rsid w:val="00666F4C"/>
    <w:rsid w:val="00670150"/>
    <w:rsid w:val="006705D6"/>
    <w:rsid w:val="006708E3"/>
    <w:rsid w:val="00671D0C"/>
    <w:rsid w:val="00676863"/>
    <w:rsid w:val="00677DE0"/>
    <w:rsid w:val="00680D44"/>
    <w:rsid w:val="00680F58"/>
    <w:rsid w:val="0068127A"/>
    <w:rsid w:val="00683819"/>
    <w:rsid w:val="00684067"/>
    <w:rsid w:val="00684265"/>
    <w:rsid w:val="006857BF"/>
    <w:rsid w:val="0068627B"/>
    <w:rsid w:val="00694F32"/>
    <w:rsid w:val="00696B2B"/>
    <w:rsid w:val="006975C6"/>
    <w:rsid w:val="006A19A2"/>
    <w:rsid w:val="006A1E1B"/>
    <w:rsid w:val="006A2DC5"/>
    <w:rsid w:val="006A5918"/>
    <w:rsid w:val="006A597D"/>
    <w:rsid w:val="006A7A57"/>
    <w:rsid w:val="006A7F35"/>
    <w:rsid w:val="006B073F"/>
    <w:rsid w:val="006B1596"/>
    <w:rsid w:val="006B209C"/>
    <w:rsid w:val="006B2936"/>
    <w:rsid w:val="006B40FE"/>
    <w:rsid w:val="006B6D9A"/>
    <w:rsid w:val="006B790F"/>
    <w:rsid w:val="006C0096"/>
    <w:rsid w:val="006C01F1"/>
    <w:rsid w:val="006C1BD1"/>
    <w:rsid w:val="006C210D"/>
    <w:rsid w:val="006C3025"/>
    <w:rsid w:val="006C4D42"/>
    <w:rsid w:val="006C6542"/>
    <w:rsid w:val="006C7B41"/>
    <w:rsid w:val="006D5FD2"/>
    <w:rsid w:val="006D7C81"/>
    <w:rsid w:val="006D7FC8"/>
    <w:rsid w:val="006E54EF"/>
    <w:rsid w:val="006E685C"/>
    <w:rsid w:val="006F0BA0"/>
    <w:rsid w:val="006F10CE"/>
    <w:rsid w:val="006F149B"/>
    <w:rsid w:val="006F1829"/>
    <w:rsid w:val="006F1DA5"/>
    <w:rsid w:val="006F2D38"/>
    <w:rsid w:val="006F347F"/>
    <w:rsid w:val="006F4C8A"/>
    <w:rsid w:val="006F5504"/>
    <w:rsid w:val="006F5EC2"/>
    <w:rsid w:val="007012E2"/>
    <w:rsid w:val="00701BC4"/>
    <w:rsid w:val="00702D5A"/>
    <w:rsid w:val="00704C2E"/>
    <w:rsid w:val="00705D17"/>
    <w:rsid w:val="007109D5"/>
    <w:rsid w:val="00710F61"/>
    <w:rsid w:val="00711EAB"/>
    <w:rsid w:val="007207D5"/>
    <w:rsid w:val="007227F7"/>
    <w:rsid w:val="00723615"/>
    <w:rsid w:val="00723909"/>
    <w:rsid w:val="00727276"/>
    <w:rsid w:val="00730E48"/>
    <w:rsid w:val="00731D84"/>
    <w:rsid w:val="00733688"/>
    <w:rsid w:val="007349E2"/>
    <w:rsid w:val="00735845"/>
    <w:rsid w:val="007375A1"/>
    <w:rsid w:val="007403E6"/>
    <w:rsid w:val="0074076D"/>
    <w:rsid w:val="00740C2A"/>
    <w:rsid w:val="00745360"/>
    <w:rsid w:val="0074759D"/>
    <w:rsid w:val="007503C5"/>
    <w:rsid w:val="00750406"/>
    <w:rsid w:val="0075537C"/>
    <w:rsid w:val="0076303B"/>
    <w:rsid w:val="00771535"/>
    <w:rsid w:val="00772F7A"/>
    <w:rsid w:val="00774218"/>
    <w:rsid w:val="0078394B"/>
    <w:rsid w:val="007840BD"/>
    <w:rsid w:val="00785F39"/>
    <w:rsid w:val="007861F3"/>
    <w:rsid w:val="00794388"/>
    <w:rsid w:val="007A194D"/>
    <w:rsid w:val="007A229D"/>
    <w:rsid w:val="007A3502"/>
    <w:rsid w:val="007A51A2"/>
    <w:rsid w:val="007A59BE"/>
    <w:rsid w:val="007A5CF1"/>
    <w:rsid w:val="007A650D"/>
    <w:rsid w:val="007B248C"/>
    <w:rsid w:val="007B2F31"/>
    <w:rsid w:val="007B47F3"/>
    <w:rsid w:val="007B4945"/>
    <w:rsid w:val="007B6077"/>
    <w:rsid w:val="007B6F9C"/>
    <w:rsid w:val="007C0114"/>
    <w:rsid w:val="007C105E"/>
    <w:rsid w:val="007C2749"/>
    <w:rsid w:val="007C3423"/>
    <w:rsid w:val="007C3EA0"/>
    <w:rsid w:val="007C6EDB"/>
    <w:rsid w:val="007D10AF"/>
    <w:rsid w:val="007D1D87"/>
    <w:rsid w:val="007D6FB3"/>
    <w:rsid w:val="007D7076"/>
    <w:rsid w:val="007E00B6"/>
    <w:rsid w:val="007E0E83"/>
    <w:rsid w:val="007E143D"/>
    <w:rsid w:val="007E1929"/>
    <w:rsid w:val="007E31C2"/>
    <w:rsid w:val="007E5AFB"/>
    <w:rsid w:val="007F1CDA"/>
    <w:rsid w:val="007F2DAC"/>
    <w:rsid w:val="007F4BE1"/>
    <w:rsid w:val="007F7C28"/>
    <w:rsid w:val="00800ADC"/>
    <w:rsid w:val="008010BC"/>
    <w:rsid w:val="008018EB"/>
    <w:rsid w:val="008038EA"/>
    <w:rsid w:val="0080485A"/>
    <w:rsid w:val="00806D10"/>
    <w:rsid w:val="008108A3"/>
    <w:rsid w:val="00811000"/>
    <w:rsid w:val="008126A8"/>
    <w:rsid w:val="00812821"/>
    <w:rsid w:val="00814AFA"/>
    <w:rsid w:val="00820377"/>
    <w:rsid w:val="008213E4"/>
    <w:rsid w:val="00821C61"/>
    <w:rsid w:val="0082256A"/>
    <w:rsid w:val="00822B05"/>
    <w:rsid w:val="0082324A"/>
    <w:rsid w:val="0082329F"/>
    <w:rsid w:val="00823BA8"/>
    <w:rsid w:val="00824A6E"/>
    <w:rsid w:val="00826040"/>
    <w:rsid w:val="008278F5"/>
    <w:rsid w:val="00830586"/>
    <w:rsid w:val="0083270E"/>
    <w:rsid w:val="00833465"/>
    <w:rsid w:val="008346A6"/>
    <w:rsid w:val="0083756C"/>
    <w:rsid w:val="00837D39"/>
    <w:rsid w:val="008404B1"/>
    <w:rsid w:val="008410C7"/>
    <w:rsid w:val="00844F2C"/>
    <w:rsid w:val="008464D3"/>
    <w:rsid w:val="008502F5"/>
    <w:rsid w:val="008534BF"/>
    <w:rsid w:val="00854363"/>
    <w:rsid w:val="00854C9C"/>
    <w:rsid w:val="00857E37"/>
    <w:rsid w:val="00861DAA"/>
    <w:rsid w:val="00862873"/>
    <w:rsid w:val="00862BF7"/>
    <w:rsid w:val="00863338"/>
    <w:rsid w:val="0086468E"/>
    <w:rsid w:val="008657ED"/>
    <w:rsid w:val="008665E2"/>
    <w:rsid w:val="008722F1"/>
    <w:rsid w:val="008746C5"/>
    <w:rsid w:val="0087687E"/>
    <w:rsid w:val="00876E4D"/>
    <w:rsid w:val="0087726B"/>
    <w:rsid w:val="00877F7B"/>
    <w:rsid w:val="00881F13"/>
    <w:rsid w:val="00882831"/>
    <w:rsid w:val="00884AA8"/>
    <w:rsid w:val="0089183D"/>
    <w:rsid w:val="00891ECB"/>
    <w:rsid w:val="008963D9"/>
    <w:rsid w:val="00896A95"/>
    <w:rsid w:val="008970CB"/>
    <w:rsid w:val="008A13EB"/>
    <w:rsid w:val="008A1C1B"/>
    <w:rsid w:val="008A248C"/>
    <w:rsid w:val="008A26FD"/>
    <w:rsid w:val="008A413E"/>
    <w:rsid w:val="008B0E01"/>
    <w:rsid w:val="008B4F14"/>
    <w:rsid w:val="008B6AC8"/>
    <w:rsid w:val="008B72CE"/>
    <w:rsid w:val="008C0C8A"/>
    <w:rsid w:val="008C29FB"/>
    <w:rsid w:val="008C3FEA"/>
    <w:rsid w:val="008C459D"/>
    <w:rsid w:val="008D02C3"/>
    <w:rsid w:val="008E344F"/>
    <w:rsid w:val="008E386F"/>
    <w:rsid w:val="008E3CB3"/>
    <w:rsid w:val="008E59DC"/>
    <w:rsid w:val="008E5A78"/>
    <w:rsid w:val="008E6501"/>
    <w:rsid w:val="008F361F"/>
    <w:rsid w:val="008F425A"/>
    <w:rsid w:val="008F431D"/>
    <w:rsid w:val="008F5A6F"/>
    <w:rsid w:val="008F5AD7"/>
    <w:rsid w:val="00900FF3"/>
    <w:rsid w:val="00901AA0"/>
    <w:rsid w:val="00902333"/>
    <w:rsid w:val="00905BF1"/>
    <w:rsid w:val="009071DE"/>
    <w:rsid w:val="00910615"/>
    <w:rsid w:val="00913B7D"/>
    <w:rsid w:val="009153E9"/>
    <w:rsid w:val="00916D64"/>
    <w:rsid w:val="0091773D"/>
    <w:rsid w:val="00920D58"/>
    <w:rsid w:val="009245B6"/>
    <w:rsid w:val="00924976"/>
    <w:rsid w:val="00930868"/>
    <w:rsid w:val="00931D76"/>
    <w:rsid w:val="00932142"/>
    <w:rsid w:val="00932316"/>
    <w:rsid w:val="00933A45"/>
    <w:rsid w:val="009344E1"/>
    <w:rsid w:val="0093668B"/>
    <w:rsid w:val="0094030C"/>
    <w:rsid w:val="009460DF"/>
    <w:rsid w:val="009515CE"/>
    <w:rsid w:val="00955DC2"/>
    <w:rsid w:val="00960022"/>
    <w:rsid w:val="00962855"/>
    <w:rsid w:val="0097048E"/>
    <w:rsid w:val="009719C8"/>
    <w:rsid w:val="00971BBF"/>
    <w:rsid w:val="009721ED"/>
    <w:rsid w:val="00973E6A"/>
    <w:rsid w:val="009742C6"/>
    <w:rsid w:val="00974B31"/>
    <w:rsid w:val="0098103E"/>
    <w:rsid w:val="00984BA2"/>
    <w:rsid w:val="00990148"/>
    <w:rsid w:val="009923C1"/>
    <w:rsid w:val="009956C6"/>
    <w:rsid w:val="00995EE7"/>
    <w:rsid w:val="009A1E1D"/>
    <w:rsid w:val="009A6B1A"/>
    <w:rsid w:val="009A6F3E"/>
    <w:rsid w:val="009B030B"/>
    <w:rsid w:val="009B0803"/>
    <w:rsid w:val="009C0587"/>
    <w:rsid w:val="009C12A1"/>
    <w:rsid w:val="009C136D"/>
    <w:rsid w:val="009C4DAD"/>
    <w:rsid w:val="009C58A5"/>
    <w:rsid w:val="009D088F"/>
    <w:rsid w:val="009D0D57"/>
    <w:rsid w:val="009D31FD"/>
    <w:rsid w:val="009D5E66"/>
    <w:rsid w:val="009E0DF8"/>
    <w:rsid w:val="009E3016"/>
    <w:rsid w:val="009E5181"/>
    <w:rsid w:val="009F05D6"/>
    <w:rsid w:val="009F4B93"/>
    <w:rsid w:val="00A017CA"/>
    <w:rsid w:val="00A022D0"/>
    <w:rsid w:val="00A03AF3"/>
    <w:rsid w:val="00A04966"/>
    <w:rsid w:val="00A05819"/>
    <w:rsid w:val="00A063C2"/>
    <w:rsid w:val="00A07501"/>
    <w:rsid w:val="00A100C7"/>
    <w:rsid w:val="00A1071B"/>
    <w:rsid w:val="00A1333E"/>
    <w:rsid w:val="00A151FB"/>
    <w:rsid w:val="00A1582E"/>
    <w:rsid w:val="00A1759D"/>
    <w:rsid w:val="00A20668"/>
    <w:rsid w:val="00A2374D"/>
    <w:rsid w:val="00A24129"/>
    <w:rsid w:val="00A25A0F"/>
    <w:rsid w:val="00A266CD"/>
    <w:rsid w:val="00A26E9E"/>
    <w:rsid w:val="00A31E21"/>
    <w:rsid w:val="00A32633"/>
    <w:rsid w:val="00A3395C"/>
    <w:rsid w:val="00A36779"/>
    <w:rsid w:val="00A36A35"/>
    <w:rsid w:val="00A43ECF"/>
    <w:rsid w:val="00A46EB4"/>
    <w:rsid w:val="00A474E2"/>
    <w:rsid w:val="00A520D3"/>
    <w:rsid w:val="00A52459"/>
    <w:rsid w:val="00A608F3"/>
    <w:rsid w:val="00A618B1"/>
    <w:rsid w:val="00A61E39"/>
    <w:rsid w:val="00A7000E"/>
    <w:rsid w:val="00A7351A"/>
    <w:rsid w:val="00A7581B"/>
    <w:rsid w:val="00A80B45"/>
    <w:rsid w:val="00A80E04"/>
    <w:rsid w:val="00A85872"/>
    <w:rsid w:val="00A872AA"/>
    <w:rsid w:val="00A87673"/>
    <w:rsid w:val="00A914BC"/>
    <w:rsid w:val="00A915CB"/>
    <w:rsid w:val="00A91733"/>
    <w:rsid w:val="00A92714"/>
    <w:rsid w:val="00A96933"/>
    <w:rsid w:val="00A96F93"/>
    <w:rsid w:val="00A9709F"/>
    <w:rsid w:val="00A97999"/>
    <w:rsid w:val="00A97E16"/>
    <w:rsid w:val="00AA09B7"/>
    <w:rsid w:val="00AA1529"/>
    <w:rsid w:val="00AA2CC5"/>
    <w:rsid w:val="00AA3635"/>
    <w:rsid w:val="00AA64E3"/>
    <w:rsid w:val="00AA73E9"/>
    <w:rsid w:val="00AA7C94"/>
    <w:rsid w:val="00AA7E52"/>
    <w:rsid w:val="00AB4D27"/>
    <w:rsid w:val="00AB5C97"/>
    <w:rsid w:val="00AC237A"/>
    <w:rsid w:val="00AC2E9C"/>
    <w:rsid w:val="00AC418E"/>
    <w:rsid w:val="00AC612E"/>
    <w:rsid w:val="00AC690A"/>
    <w:rsid w:val="00AC6A8A"/>
    <w:rsid w:val="00AD3643"/>
    <w:rsid w:val="00AD4230"/>
    <w:rsid w:val="00AD6795"/>
    <w:rsid w:val="00AD7162"/>
    <w:rsid w:val="00AE11A9"/>
    <w:rsid w:val="00AE1374"/>
    <w:rsid w:val="00AE20D4"/>
    <w:rsid w:val="00AE27AC"/>
    <w:rsid w:val="00AE2D80"/>
    <w:rsid w:val="00AE2F82"/>
    <w:rsid w:val="00AE62C9"/>
    <w:rsid w:val="00AE7402"/>
    <w:rsid w:val="00AF0622"/>
    <w:rsid w:val="00AF4F4C"/>
    <w:rsid w:val="00AF7FB0"/>
    <w:rsid w:val="00AF7FBD"/>
    <w:rsid w:val="00B00A18"/>
    <w:rsid w:val="00B00F14"/>
    <w:rsid w:val="00B01E6C"/>
    <w:rsid w:val="00B026B0"/>
    <w:rsid w:val="00B04B10"/>
    <w:rsid w:val="00B05771"/>
    <w:rsid w:val="00B1053A"/>
    <w:rsid w:val="00B1549C"/>
    <w:rsid w:val="00B16270"/>
    <w:rsid w:val="00B169F3"/>
    <w:rsid w:val="00B172D9"/>
    <w:rsid w:val="00B20101"/>
    <w:rsid w:val="00B221B2"/>
    <w:rsid w:val="00B22A16"/>
    <w:rsid w:val="00B22BC8"/>
    <w:rsid w:val="00B23473"/>
    <w:rsid w:val="00B27317"/>
    <w:rsid w:val="00B3104F"/>
    <w:rsid w:val="00B32262"/>
    <w:rsid w:val="00B35035"/>
    <w:rsid w:val="00B355B4"/>
    <w:rsid w:val="00B37A71"/>
    <w:rsid w:val="00B40026"/>
    <w:rsid w:val="00B44610"/>
    <w:rsid w:val="00B4789B"/>
    <w:rsid w:val="00B5203F"/>
    <w:rsid w:val="00B542FD"/>
    <w:rsid w:val="00B56675"/>
    <w:rsid w:val="00B6098F"/>
    <w:rsid w:val="00B62FC8"/>
    <w:rsid w:val="00B64443"/>
    <w:rsid w:val="00B650A0"/>
    <w:rsid w:val="00B65299"/>
    <w:rsid w:val="00B66F46"/>
    <w:rsid w:val="00B67501"/>
    <w:rsid w:val="00B713C0"/>
    <w:rsid w:val="00B717D8"/>
    <w:rsid w:val="00B734C3"/>
    <w:rsid w:val="00B7488C"/>
    <w:rsid w:val="00B755AD"/>
    <w:rsid w:val="00B757D1"/>
    <w:rsid w:val="00B81968"/>
    <w:rsid w:val="00B82A48"/>
    <w:rsid w:val="00B85A3F"/>
    <w:rsid w:val="00B86BAD"/>
    <w:rsid w:val="00B86F40"/>
    <w:rsid w:val="00B93434"/>
    <w:rsid w:val="00B94B5C"/>
    <w:rsid w:val="00B96FDC"/>
    <w:rsid w:val="00BA0D86"/>
    <w:rsid w:val="00BA19BD"/>
    <w:rsid w:val="00BA2922"/>
    <w:rsid w:val="00BA2D59"/>
    <w:rsid w:val="00BA345C"/>
    <w:rsid w:val="00BA3C0E"/>
    <w:rsid w:val="00BA4802"/>
    <w:rsid w:val="00BA5A10"/>
    <w:rsid w:val="00BA6D9E"/>
    <w:rsid w:val="00BB0483"/>
    <w:rsid w:val="00BB7AAE"/>
    <w:rsid w:val="00BC04D9"/>
    <w:rsid w:val="00BC0D7C"/>
    <w:rsid w:val="00BC29C2"/>
    <w:rsid w:val="00BC2D61"/>
    <w:rsid w:val="00BC596D"/>
    <w:rsid w:val="00BC5CF4"/>
    <w:rsid w:val="00BC78FA"/>
    <w:rsid w:val="00BD0973"/>
    <w:rsid w:val="00BD1D05"/>
    <w:rsid w:val="00BD1FC5"/>
    <w:rsid w:val="00BD2BC3"/>
    <w:rsid w:val="00BD4912"/>
    <w:rsid w:val="00BD5B48"/>
    <w:rsid w:val="00BD623D"/>
    <w:rsid w:val="00BD7603"/>
    <w:rsid w:val="00BD7948"/>
    <w:rsid w:val="00BE0DD6"/>
    <w:rsid w:val="00BE49B5"/>
    <w:rsid w:val="00BE49CE"/>
    <w:rsid w:val="00BE6C31"/>
    <w:rsid w:val="00BE6E10"/>
    <w:rsid w:val="00BE70D2"/>
    <w:rsid w:val="00BE73E7"/>
    <w:rsid w:val="00BF0500"/>
    <w:rsid w:val="00BF348F"/>
    <w:rsid w:val="00BF4178"/>
    <w:rsid w:val="00BF55EF"/>
    <w:rsid w:val="00BF5B16"/>
    <w:rsid w:val="00BF68B4"/>
    <w:rsid w:val="00BF715A"/>
    <w:rsid w:val="00C00876"/>
    <w:rsid w:val="00C02EF0"/>
    <w:rsid w:val="00C04357"/>
    <w:rsid w:val="00C0459F"/>
    <w:rsid w:val="00C067D7"/>
    <w:rsid w:val="00C06952"/>
    <w:rsid w:val="00C11EDF"/>
    <w:rsid w:val="00C12225"/>
    <w:rsid w:val="00C125C6"/>
    <w:rsid w:val="00C14E65"/>
    <w:rsid w:val="00C15209"/>
    <w:rsid w:val="00C155AB"/>
    <w:rsid w:val="00C1793F"/>
    <w:rsid w:val="00C24613"/>
    <w:rsid w:val="00C315C9"/>
    <w:rsid w:val="00C319FD"/>
    <w:rsid w:val="00C320EE"/>
    <w:rsid w:val="00C35BF3"/>
    <w:rsid w:val="00C40604"/>
    <w:rsid w:val="00C40BB0"/>
    <w:rsid w:val="00C4471C"/>
    <w:rsid w:val="00C46342"/>
    <w:rsid w:val="00C4793C"/>
    <w:rsid w:val="00C538A3"/>
    <w:rsid w:val="00C5496E"/>
    <w:rsid w:val="00C573A0"/>
    <w:rsid w:val="00C576B3"/>
    <w:rsid w:val="00C62B30"/>
    <w:rsid w:val="00C70BDA"/>
    <w:rsid w:val="00C71A4E"/>
    <w:rsid w:val="00C738C1"/>
    <w:rsid w:val="00C755B4"/>
    <w:rsid w:val="00C85003"/>
    <w:rsid w:val="00C86B41"/>
    <w:rsid w:val="00C86D7B"/>
    <w:rsid w:val="00C8718A"/>
    <w:rsid w:val="00C90139"/>
    <w:rsid w:val="00C91F9C"/>
    <w:rsid w:val="00C924AF"/>
    <w:rsid w:val="00C9383D"/>
    <w:rsid w:val="00C9455A"/>
    <w:rsid w:val="00C95008"/>
    <w:rsid w:val="00C97201"/>
    <w:rsid w:val="00CA7043"/>
    <w:rsid w:val="00CB1E0E"/>
    <w:rsid w:val="00CB3039"/>
    <w:rsid w:val="00CB778A"/>
    <w:rsid w:val="00CC0BEA"/>
    <w:rsid w:val="00CC19AA"/>
    <w:rsid w:val="00CC7DC0"/>
    <w:rsid w:val="00CD1C4C"/>
    <w:rsid w:val="00CD31A7"/>
    <w:rsid w:val="00CD3F59"/>
    <w:rsid w:val="00CD6652"/>
    <w:rsid w:val="00CD6E25"/>
    <w:rsid w:val="00CD701B"/>
    <w:rsid w:val="00CD7B62"/>
    <w:rsid w:val="00CE11A3"/>
    <w:rsid w:val="00CE1A5C"/>
    <w:rsid w:val="00CE33D2"/>
    <w:rsid w:val="00CE685A"/>
    <w:rsid w:val="00CE7EF1"/>
    <w:rsid w:val="00CF0CDD"/>
    <w:rsid w:val="00CF34E4"/>
    <w:rsid w:val="00CF7132"/>
    <w:rsid w:val="00CF7E3C"/>
    <w:rsid w:val="00D05C95"/>
    <w:rsid w:val="00D1077A"/>
    <w:rsid w:val="00D10A2C"/>
    <w:rsid w:val="00D1116E"/>
    <w:rsid w:val="00D154AC"/>
    <w:rsid w:val="00D1669E"/>
    <w:rsid w:val="00D20742"/>
    <w:rsid w:val="00D21089"/>
    <w:rsid w:val="00D25338"/>
    <w:rsid w:val="00D25815"/>
    <w:rsid w:val="00D27DD2"/>
    <w:rsid w:val="00D3290C"/>
    <w:rsid w:val="00D35519"/>
    <w:rsid w:val="00D36FC3"/>
    <w:rsid w:val="00D37920"/>
    <w:rsid w:val="00D379CF"/>
    <w:rsid w:val="00D41577"/>
    <w:rsid w:val="00D43923"/>
    <w:rsid w:val="00D44769"/>
    <w:rsid w:val="00D46ABB"/>
    <w:rsid w:val="00D4737C"/>
    <w:rsid w:val="00D5061E"/>
    <w:rsid w:val="00D50707"/>
    <w:rsid w:val="00D50C92"/>
    <w:rsid w:val="00D51FDF"/>
    <w:rsid w:val="00D52CC8"/>
    <w:rsid w:val="00D5434A"/>
    <w:rsid w:val="00D547DD"/>
    <w:rsid w:val="00D5600A"/>
    <w:rsid w:val="00D60A0B"/>
    <w:rsid w:val="00D61461"/>
    <w:rsid w:val="00D6232A"/>
    <w:rsid w:val="00D6256C"/>
    <w:rsid w:val="00D62718"/>
    <w:rsid w:val="00D63485"/>
    <w:rsid w:val="00D63B36"/>
    <w:rsid w:val="00D64055"/>
    <w:rsid w:val="00D642B6"/>
    <w:rsid w:val="00D64723"/>
    <w:rsid w:val="00D65455"/>
    <w:rsid w:val="00D7467F"/>
    <w:rsid w:val="00D801FD"/>
    <w:rsid w:val="00D805B1"/>
    <w:rsid w:val="00D82B51"/>
    <w:rsid w:val="00D82F17"/>
    <w:rsid w:val="00D85689"/>
    <w:rsid w:val="00D91E9D"/>
    <w:rsid w:val="00D931BF"/>
    <w:rsid w:val="00D93294"/>
    <w:rsid w:val="00D9346B"/>
    <w:rsid w:val="00D94AAE"/>
    <w:rsid w:val="00D9544F"/>
    <w:rsid w:val="00D9769A"/>
    <w:rsid w:val="00DA22D1"/>
    <w:rsid w:val="00DA2F02"/>
    <w:rsid w:val="00DA6D76"/>
    <w:rsid w:val="00DA7276"/>
    <w:rsid w:val="00DA7A62"/>
    <w:rsid w:val="00DB434A"/>
    <w:rsid w:val="00DB5771"/>
    <w:rsid w:val="00DB5895"/>
    <w:rsid w:val="00DB69C1"/>
    <w:rsid w:val="00DC2E74"/>
    <w:rsid w:val="00DC33E0"/>
    <w:rsid w:val="00DC3821"/>
    <w:rsid w:val="00DC3AC6"/>
    <w:rsid w:val="00DC3BBF"/>
    <w:rsid w:val="00DC6029"/>
    <w:rsid w:val="00DC6088"/>
    <w:rsid w:val="00DC6B3F"/>
    <w:rsid w:val="00DD2FA1"/>
    <w:rsid w:val="00DD4412"/>
    <w:rsid w:val="00DD45F4"/>
    <w:rsid w:val="00DD5D79"/>
    <w:rsid w:val="00DD6668"/>
    <w:rsid w:val="00DE052C"/>
    <w:rsid w:val="00DE0EEA"/>
    <w:rsid w:val="00DE196A"/>
    <w:rsid w:val="00DE6359"/>
    <w:rsid w:val="00DF14E9"/>
    <w:rsid w:val="00DF5637"/>
    <w:rsid w:val="00DF57E7"/>
    <w:rsid w:val="00E012E6"/>
    <w:rsid w:val="00E069E2"/>
    <w:rsid w:val="00E127FC"/>
    <w:rsid w:val="00E12B20"/>
    <w:rsid w:val="00E1459A"/>
    <w:rsid w:val="00E15613"/>
    <w:rsid w:val="00E17D22"/>
    <w:rsid w:val="00E21498"/>
    <w:rsid w:val="00E22553"/>
    <w:rsid w:val="00E26577"/>
    <w:rsid w:val="00E27469"/>
    <w:rsid w:val="00E27FE9"/>
    <w:rsid w:val="00E31380"/>
    <w:rsid w:val="00E319D7"/>
    <w:rsid w:val="00E32A12"/>
    <w:rsid w:val="00E33449"/>
    <w:rsid w:val="00E34EAC"/>
    <w:rsid w:val="00E35283"/>
    <w:rsid w:val="00E4231A"/>
    <w:rsid w:val="00E44274"/>
    <w:rsid w:val="00E46980"/>
    <w:rsid w:val="00E4790F"/>
    <w:rsid w:val="00E51020"/>
    <w:rsid w:val="00E54C4E"/>
    <w:rsid w:val="00E55B9D"/>
    <w:rsid w:val="00E60BCD"/>
    <w:rsid w:val="00E644B4"/>
    <w:rsid w:val="00E70DB9"/>
    <w:rsid w:val="00E72F56"/>
    <w:rsid w:val="00E72FC7"/>
    <w:rsid w:val="00E76133"/>
    <w:rsid w:val="00E770FF"/>
    <w:rsid w:val="00E77620"/>
    <w:rsid w:val="00E82161"/>
    <w:rsid w:val="00E83F32"/>
    <w:rsid w:val="00E876C3"/>
    <w:rsid w:val="00E91EED"/>
    <w:rsid w:val="00E92B76"/>
    <w:rsid w:val="00E96C69"/>
    <w:rsid w:val="00E96FC2"/>
    <w:rsid w:val="00EA1F47"/>
    <w:rsid w:val="00EA4B5C"/>
    <w:rsid w:val="00EB06F2"/>
    <w:rsid w:val="00EB1F58"/>
    <w:rsid w:val="00EB44B8"/>
    <w:rsid w:val="00EB5A1B"/>
    <w:rsid w:val="00EB6FD7"/>
    <w:rsid w:val="00EC6822"/>
    <w:rsid w:val="00ED050B"/>
    <w:rsid w:val="00ED1785"/>
    <w:rsid w:val="00ED2F1E"/>
    <w:rsid w:val="00ED3278"/>
    <w:rsid w:val="00ED32EE"/>
    <w:rsid w:val="00ED41BC"/>
    <w:rsid w:val="00EE268D"/>
    <w:rsid w:val="00EE26A6"/>
    <w:rsid w:val="00EE37D6"/>
    <w:rsid w:val="00EE3EF7"/>
    <w:rsid w:val="00EE5729"/>
    <w:rsid w:val="00EE610C"/>
    <w:rsid w:val="00EF0654"/>
    <w:rsid w:val="00EF0726"/>
    <w:rsid w:val="00EF18F8"/>
    <w:rsid w:val="00EF3AE5"/>
    <w:rsid w:val="00EF49C2"/>
    <w:rsid w:val="00F00FEB"/>
    <w:rsid w:val="00F02A1A"/>
    <w:rsid w:val="00F06F3B"/>
    <w:rsid w:val="00F06F78"/>
    <w:rsid w:val="00F06FC2"/>
    <w:rsid w:val="00F1061E"/>
    <w:rsid w:val="00F10863"/>
    <w:rsid w:val="00F11AA9"/>
    <w:rsid w:val="00F11C57"/>
    <w:rsid w:val="00F12249"/>
    <w:rsid w:val="00F144AC"/>
    <w:rsid w:val="00F1604C"/>
    <w:rsid w:val="00F16E13"/>
    <w:rsid w:val="00F17961"/>
    <w:rsid w:val="00F17C9A"/>
    <w:rsid w:val="00F20C4B"/>
    <w:rsid w:val="00F26C84"/>
    <w:rsid w:val="00F304FD"/>
    <w:rsid w:val="00F3120A"/>
    <w:rsid w:val="00F31E67"/>
    <w:rsid w:val="00F3343D"/>
    <w:rsid w:val="00F336F6"/>
    <w:rsid w:val="00F33C4B"/>
    <w:rsid w:val="00F33EA2"/>
    <w:rsid w:val="00F35F85"/>
    <w:rsid w:val="00F42865"/>
    <w:rsid w:val="00F46D71"/>
    <w:rsid w:val="00F47683"/>
    <w:rsid w:val="00F51AF1"/>
    <w:rsid w:val="00F56A06"/>
    <w:rsid w:val="00F61021"/>
    <w:rsid w:val="00F640F3"/>
    <w:rsid w:val="00F644D8"/>
    <w:rsid w:val="00F65D01"/>
    <w:rsid w:val="00F67B62"/>
    <w:rsid w:val="00F719A7"/>
    <w:rsid w:val="00F73B9B"/>
    <w:rsid w:val="00F757C2"/>
    <w:rsid w:val="00F76B8F"/>
    <w:rsid w:val="00F77350"/>
    <w:rsid w:val="00F7796A"/>
    <w:rsid w:val="00F80F91"/>
    <w:rsid w:val="00F851F3"/>
    <w:rsid w:val="00F8796C"/>
    <w:rsid w:val="00F90C5C"/>
    <w:rsid w:val="00F9201D"/>
    <w:rsid w:val="00F920AA"/>
    <w:rsid w:val="00F92566"/>
    <w:rsid w:val="00F96E22"/>
    <w:rsid w:val="00F973A4"/>
    <w:rsid w:val="00F9752F"/>
    <w:rsid w:val="00FA0200"/>
    <w:rsid w:val="00FA069F"/>
    <w:rsid w:val="00FA1F65"/>
    <w:rsid w:val="00FA2EE0"/>
    <w:rsid w:val="00FA3209"/>
    <w:rsid w:val="00FA5AF8"/>
    <w:rsid w:val="00FA6645"/>
    <w:rsid w:val="00FB1CAD"/>
    <w:rsid w:val="00FB3258"/>
    <w:rsid w:val="00FB35CF"/>
    <w:rsid w:val="00FB7EB2"/>
    <w:rsid w:val="00FC2646"/>
    <w:rsid w:val="00FC36BD"/>
    <w:rsid w:val="00FC414E"/>
    <w:rsid w:val="00FC6014"/>
    <w:rsid w:val="00FC7316"/>
    <w:rsid w:val="00FD08D7"/>
    <w:rsid w:val="00FD1C24"/>
    <w:rsid w:val="00FD2770"/>
    <w:rsid w:val="00FD365F"/>
    <w:rsid w:val="00FD4B11"/>
    <w:rsid w:val="00FD7CE1"/>
    <w:rsid w:val="00FE01D5"/>
    <w:rsid w:val="00FE05AD"/>
    <w:rsid w:val="00FE0639"/>
    <w:rsid w:val="00FE1CAD"/>
    <w:rsid w:val="00FE2703"/>
    <w:rsid w:val="00FE3BCE"/>
    <w:rsid w:val="00FE5CA8"/>
    <w:rsid w:val="00FE6751"/>
    <w:rsid w:val="00FE6940"/>
    <w:rsid w:val="00FF1CB0"/>
    <w:rsid w:val="00FF20A0"/>
    <w:rsid w:val="00FF2533"/>
    <w:rsid w:val="00FF4A54"/>
    <w:rsid w:val="00FF7C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58527"/>
  <w15:docId w15:val="{648B985C-3350-4553-8F64-DF7E1793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40B5"/>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D6232A"/>
    <w:rPr>
      <w:rFonts w:ascii="Helvetica" w:hAnsi="Helvetica"/>
    </w:rPr>
  </w:style>
  <w:style w:type="character" w:customStyle="1" w:styleId="cf01">
    <w:name w:val="cf01"/>
    <w:basedOn w:val="Privzetapisavaodstavka"/>
    <w:rsid w:val="00FA1F65"/>
    <w:rPr>
      <w:rFonts w:ascii="Segoe UI" w:hAnsi="Segoe UI" w:cs="Segoe UI" w:hint="default"/>
      <w:sz w:val="18"/>
      <w:szCs w:val="18"/>
    </w:rPr>
  </w:style>
  <w:style w:type="character" w:customStyle="1" w:styleId="cf11">
    <w:name w:val="cf11"/>
    <w:basedOn w:val="Privzetapisavaodstavka"/>
    <w:rsid w:val="00FA1F65"/>
    <w:rPr>
      <w:rFonts w:ascii="Segoe UI" w:hAnsi="Segoe UI" w:cs="Segoe UI" w:hint="default"/>
      <w:color w:val="0000FF"/>
      <w:sz w:val="18"/>
      <w:szCs w:val="18"/>
      <w:u w:val="single"/>
    </w:rPr>
  </w:style>
  <w:style w:type="paragraph" w:customStyle="1" w:styleId="pf0">
    <w:name w:val="pf0"/>
    <w:basedOn w:val="Navaden"/>
    <w:rsid w:val="0046549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75537C"/>
    <w:rPr>
      <w:color w:val="605E5C"/>
      <w:shd w:val="clear" w:color="auto" w:fill="E1DFDD"/>
    </w:rPr>
  </w:style>
  <w:style w:type="character" w:styleId="SledenaHiperpovezava">
    <w:name w:val="FollowedHyperlink"/>
    <w:basedOn w:val="Privzetapisavaodstavka"/>
    <w:uiPriority w:val="99"/>
    <w:semiHidden/>
    <w:unhideWhenUsed/>
    <w:rsid w:val="0075537C"/>
    <w:rPr>
      <w:color w:val="800080" w:themeColor="followedHyperlink"/>
      <w:u w:val="single"/>
    </w:rPr>
  </w:style>
  <w:style w:type="table" w:customStyle="1" w:styleId="TableNormal">
    <w:name w:val="Table Normal"/>
    <w:uiPriority w:val="2"/>
    <w:semiHidden/>
    <w:unhideWhenUsed/>
    <w:qFormat/>
    <w:rsid w:val="00B566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B5667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06728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8021708">
      <w:bodyDiv w:val="1"/>
      <w:marLeft w:val="0"/>
      <w:marRight w:val="0"/>
      <w:marTop w:val="0"/>
      <w:marBottom w:val="0"/>
      <w:divBdr>
        <w:top w:val="none" w:sz="0" w:space="0" w:color="auto"/>
        <w:left w:val="none" w:sz="0" w:space="0" w:color="auto"/>
        <w:bottom w:val="none" w:sz="0" w:space="0" w:color="auto"/>
        <w:right w:val="none" w:sz="0" w:space="0" w:color="auto"/>
      </w:divBdr>
    </w:div>
    <w:div w:id="472599555">
      <w:bodyDiv w:val="1"/>
      <w:marLeft w:val="0"/>
      <w:marRight w:val="0"/>
      <w:marTop w:val="0"/>
      <w:marBottom w:val="0"/>
      <w:divBdr>
        <w:top w:val="none" w:sz="0" w:space="0" w:color="auto"/>
        <w:left w:val="none" w:sz="0" w:space="0" w:color="auto"/>
        <w:bottom w:val="none" w:sz="0" w:space="0" w:color="auto"/>
        <w:right w:val="none" w:sz="0" w:space="0" w:color="auto"/>
      </w:divBdr>
    </w:div>
    <w:div w:id="482434169">
      <w:bodyDiv w:val="1"/>
      <w:marLeft w:val="0"/>
      <w:marRight w:val="0"/>
      <w:marTop w:val="0"/>
      <w:marBottom w:val="0"/>
      <w:divBdr>
        <w:top w:val="none" w:sz="0" w:space="0" w:color="auto"/>
        <w:left w:val="none" w:sz="0" w:space="0" w:color="auto"/>
        <w:bottom w:val="none" w:sz="0" w:space="0" w:color="auto"/>
        <w:right w:val="none" w:sz="0" w:space="0" w:color="auto"/>
      </w:divBdr>
    </w:div>
    <w:div w:id="552278317">
      <w:bodyDiv w:val="1"/>
      <w:marLeft w:val="0"/>
      <w:marRight w:val="0"/>
      <w:marTop w:val="0"/>
      <w:marBottom w:val="0"/>
      <w:divBdr>
        <w:top w:val="none" w:sz="0" w:space="0" w:color="auto"/>
        <w:left w:val="none" w:sz="0" w:space="0" w:color="auto"/>
        <w:bottom w:val="none" w:sz="0" w:space="0" w:color="auto"/>
        <w:right w:val="none" w:sz="0" w:space="0" w:color="auto"/>
      </w:divBdr>
    </w:div>
    <w:div w:id="560605297">
      <w:bodyDiv w:val="1"/>
      <w:marLeft w:val="0"/>
      <w:marRight w:val="0"/>
      <w:marTop w:val="0"/>
      <w:marBottom w:val="0"/>
      <w:divBdr>
        <w:top w:val="none" w:sz="0" w:space="0" w:color="auto"/>
        <w:left w:val="none" w:sz="0" w:space="0" w:color="auto"/>
        <w:bottom w:val="none" w:sz="0" w:space="0" w:color="auto"/>
        <w:right w:val="none" w:sz="0" w:space="0" w:color="auto"/>
      </w:divBdr>
    </w:div>
    <w:div w:id="633147160">
      <w:bodyDiv w:val="1"/>
      <w:marLeft w:val="0"/>
      <w:marRight w:val="0"/>
      <w:marTop w:val="0"/>
      <w:marBottom w:val="0"/>
      <w:divBdr>
        <w:top w:val="none" w:sz="0" w:space="0" w:color="auto"/>
        <w:left w:val="none" w:sz="0" w:space="0" w:color="auto"/>
        <w:bottom w:val="none" w:sz="0" w:space="0" w:color="auto"/>
        <w:right w:val="none" w:sz="0" w:space="0" w:color="auto"/>
      </w:divBdr>
    </w:div>
    <w:div w:id="668093408">
      <w:bodyDiv w:val="1"/>
      <w:marLeft w:val="0"/>
      <w:marRight w:val="0"/>
      <w:marTop w:val="0"/>
      <w:marBottom w:val="0"/>
      <w:divBdr>
        <w:top w:val="none" w:sz="0" w:space="0" w:color="auto"/>
        <w:left w:val="none" w:sz="0" w:space="0" w:color="auto"/>
        <w:bottom w:val="none" w:sz="0" w:space="0" w:color="auto"/>
        <w:right w:val="none" w:sz="0" w:space="0" w:color="auto"/>
      </w:divBdr>
    </w:div>
    <w:div w:id="699547269">
      <w:bodyDiv w:val="1"/>
      <w:marLeft w:val="0"/>
      <w:marRight w:val="0"/>
      <w:marTop w:val="0"/>
      <w:marBottom w:val="0"/>
      <w:divBdr>
        <w:top w:val="none" w:sz="0" w:space="0" w:color="auto"/>
        <w:left w:val="none" w:sz="0" w:space="0" w:color="auto"/>
        <w:bottom w:val="none" w:sz="0" w:space="0" w:color="auto"/>
        <w:right w:val="none" w:sz="0" w:space="0" w:color="auto"/>
      </w:divBdr>
    </w:div>
    <w:div w:id="789785981">
      <w:bodyDiv w:val="1"/>
      <w:marLeft w:val="0"/>
      <w:marRight w:val="0"/>
      <w:marTop w:val="0"/>
      <w:marBottom w:val="0"/>
      <w:divBdr>
        <w:top w:val="none" w:sz="0" w:space="0" w:color="auto"/>
        <w:left w:val="none" w:sz="0" w:space="0" w:color="auto"/>
        <w:bottom w:val="none" w:sz="0" w:space="0" w:color="auto"/>
        <w:right w:val="none" w:sz="0" w:space="0" w:color="auto"/>
      </w:divBdr>
    </w:div>
    <w:div w:id="861749689">
      <w:bodyDiv w:val="1"/>
      <w:marLeft w:val="0"/>
      <w:marRight w:val="0"/>
      <w:marTop w:val="0"/>
      <w:marBottom w:val="0"/>
      <w:divBdr>
        <w:top w:val="none" w:sz="0" w:space="0" w:color="auto"/>
        <w:left w:val="none" w:sz="0" w:space="0" w:color="auto"/>
        <w:bottom w:val="none" w:sz="0" w:space="0" w:color="auto"/>
        <w:right w:val="none" w:sz="0" w:space="0" w:color="auto"/>
      </w:divBdr>
    </w:div>
    <w:div w:id="861895882">
      <w:bodyDiv w:val="1"/>
      <w:marLeft w:val="0"/>
      <w:marRight w:val="0"/>
      <w:marTop w:val="0"/>
      <w:marBottom w:val="0"/>
      <w:divBdr>
        <w:top w:val="none" w:sz="0" w:space="0" w:color="auto"/>
        <w:left w:val="none" w:sz="0" w:space="0" w:color="auto"/>
        <w:bottom w:val="none" w:sz="0" w:space="0" w:color="auto"/>
        <w:right w:val="none" w:sz="0" w:space="0" w:color="auto"/>
      </w:divBdr>
    </w:div>
    <w:div w:id="943810067">
      <w:bodyDiv w:val="1"/>
      <w:marLeft w:val="0"/>
      <w:marRight w:val="0"/>
      <w:marTop w:val="0"/>
      <w:marBottom w:val="0"/>
      <w:divBdr>
        <w:top w:val="none" w:sz="0" w:space="0" w:color="auto"/>
        <w:left w:val="none" w:sz="0" w:space="0" w:color="auto"/>
        <w:bottom w:val="none" w:sz="0" w:space="0" w:color="auto"/>
        <w:right w:val="none" w:sz="0" w:space="0" w:color="auto"/>
      </w:divBdr>
    </w:div>
    <w:div w:id="951518182">
      <w:bodyDiv w:val="1"/>
      <w:marLeft w:val="0"/>
      <w:marRight w:val="0"/>
      <w:marTop w:val="0"/>
      <w:marBottom w:val="0"/>
      <w:divBdr>
        <w:top w:val="none" w:sz="0" w:space="0" w:color="auto"/>
        <w:left w:val="none" w:sz="0" w:space="0" w:color="auto"/>
        <w:bottom w:val="none" w:sz="0" w:space="0" w:color="auto"/>
        <w:right w:val="none" w:sz="0" w:space="0" w:color="auto"/>
      </w:divBdr>
    </w:div>
    <w:div w:id="986859108">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210143161">
      <w:bodyDiv w:val="1"/>
      <w:marLeft w:val="0"/>
      <w:marRight w:val="0"/>
      <w:marTop w:val="0"/>
      <w:marBottom w:val="0"/>
      <w:divBdr>
        <w:top w:val="none" w:sz="0" w:space="0" w:color="auto"/>
        <w:left w:val="none" w:sz="0" w:space="0" w:color="auto"/>
        <w:bottom w:val="none" w:sz="0" w:space="0" w:color="auto"/>
        <w:right w:val="none" w:sz="0" w:space="0" w:color="auto"/>
      </w:divBdr>
    </w:div>
    <w:div w:id="1232160632">
      <w:bodyDiv w:val="1"/>
      <w:marLeft w:val="0"/>
      <w:marRight w:val="0"/>
      <w:marTop w:val="0"/>
      <w:marBottom w:val="0"/>
      <w:divBdr>
        <w:top w:val="none" w:sz="0" w:space="0" w:color="auto"/>
        <w:left w:val="none" w:sz="0" w:space="0" w:color="auto"/>
        <w:bottom w:val="none" w:sz="0" w:space="0" w:color="auto"/>
        <w:right w:val="none" w:sz="0" w:space="0" w:color="auto"/>
      </w:divBdr>
    </w:div>
    <w:div w:id="1238052778">
      <w:bodyDiv w:val="1"/>
      <w:marLeft w:val="0"/>
      <w:marRight w:val="0"/>
      <w:marTop w:val="0"/>
      <w:marBottom w:val="0"/>
      <w:divBdr>
        <w:top w:val="none" w:sz="0" w:space="0" w:color="auto"/>
        <w:left w:val="none" w:sz="0" w:space="0" w:color="auto"/>
        <w:bottom w:val="none" w:sz="0" w:space="0" w:color="auto"/>
        <w:right w:val="none" w:sz="0" w:space="0" w:color="auto"/>
      </w:divBdr>
    </w:div>
    <w:div w:id="1240217020">
      <w:bodyDiv w:val="1"/>
      <w:marLeft w:val="0"/>
      <w:marRight w:val="0"/>
      <w:marTop w:val="0"/>
      <w:marBottom w:val="0"/>
      <w:divBdr>
        <w:top w:val="none" w:sz="0" w:space="0" w:color="auto"/>
        <w:left w:val="none" w:sz="0" w:space="0" w:color="auto"/>
        <w:bottom w:val="none" w:sz="0" w:space="0" w:color="auto"/>
        <w:right w:val="none" w:sz="0" w:space="0" w:color="auto"/>
      </w:divBdr>
    </w:div>
    <w:div w:id="1642535788">
      <w:bodyDiv w:val="1"/>
      <w:marLeft w:val="0"/>
      <w:marRight w:val="0"/>
      <w:marTop w:val="0"/>
      <w:marBottom w:val="0"/>
      <w:divBdr>
        <w:top w:val="none" w:sz="0" w:space="0" w:color="auto"/>
        <w:left w:val="none" w:sz="0" w:space="0" w:color="auto"/>
        <w:bottom w:val="none" w:sz="0" w:space="0" w:color="auto"/>
        <w:right w:val="none" w:sz="0" w:space="0" w:color="auto"/>
      </w:divBdr>
    </w:div>
    <w:div w:id="1815248014">
      <w:bodyDiv w:val="1"/>
      <w:marLeft w:val="0"/>
      <w:marRight w:val="0"/>
      <w:marTop w:val="0"/>
      <w:marBottom w:val="0"/>
      <w:divBdr>
        <w:top w:val="none" w:sz="0" w:space="0" w:color="auto"/>
        <w:left w:val="none" w:sz="0" w:space="0" w:color="auto"/>
        <w:bottom w:val="none" w:sz="0" w:space="0" w:color="auto"/>
        <w:right w:val="none" w:sz="0" w:space="0" w:color="auto"/>
      </w:divBdr>
    </w:div>
    <w:div w:id="1838960705">
      <w:bodyDiv w:val="1"/>
      <w:marLeft w:val="0"/>
      <w:marRight w:val="0"/>
      <w:marTop w:val="0"/>
      <w:marBottom w:val="0"/>
      <w:divBdr>
        <w:top w:val="none" w:sz="0" w:space="0" w:color="auto"/>
        <w:left w:val="none" w:sz="0" w:space="0" w:color="auto"/>
        <w:bottom w:val="none" w:sz="0" w:space="0" w:color="auto"/>
        <w:right w:val="none" w:sz="0" w:space="0" w:color="auto"/>
      </w:divBdr>
    </w:div>
    <w:div w:id="195790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21-01-2581" TargetMode="Externa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yperlink" Target="http://www.uradni-list.si/1/objava.jsp?sop=2019-01-2877" TargetMode="External"/><Relationship Id="rId17" Type="http://schemas.openxmlformats.org/officeDocument/2006/relationships/footer" Target="footer4.xml"/><Relationship Id="rId25"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7-01-2381" TargetMode="Externa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uradni-list.si/1/objava.jsp?sop=2023-01-4075" TargetMode="External"/><Relationship Id="rId22" Type="http://schemas.openxmlformats.org/officeDocument/2006/relationships/footer" Target="footer9.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0.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7.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8.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9.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C1B3E8-43B6-43D8-9B60-AB49EAE0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34</Pages>
  <Words>7832</Words>
  <Characters>44645</Characters>
  <Application>Microsoft Office Word</Application>
  <DocSecurity>0</DocSecurity>
  <Lines>372</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202</cp:revision>
  <cp:lastPrinted>2026-02-27T08:21:00Z</cp:lastPrinted>
  <dcterms:created xsi:type="dcterms:W3CDTF">2023-11-22T08:24:00Z</dcterms:created>
  <dcterms:modified xsi:type="dcterms:W3CDTF">2026-08-20T09:41:00Z</dcterms:modified>
</cp:coreProperties>
</file>